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AB87D" w14:textId="77777777" w:rsidR="00D76A88" w:rsidRPr="00D76A88" w:rsidRDefault="00D76A88">
      <w:pPr>
        <w:spacing w:before="18"/>
        <w:ind w:left="100"/>
        <w:rPr>
          <w:rFonts w:asciiTheme="minorHAnsi" w:hAnsiTheme="minorHAnsi" w:cstheme="minorHAnsi"/>
          <w:sz w:val="22"/>
          <w:szCs w:val="22"/>
        </w:rPr>
      </w:pPr>
      <w:r w:rsidRPr="00D76A88">
        <w:rPr>
          <w:rFonts w:asciiTheme="minorHAnsi" w:hAnsiTheme="minorHAnsi" w:cstheme="minorHAnsi"/>
          <w:sz w:val="22"/>
          <w:szCs w:val="22"/>
        </w:rPr>
        <w:t>Hareem Brooks</w:t>
      </w:r>
    </w:p>
    <w:p w14:paraId="17FBA18B" w14:textId="43269E7B" w:rsidR="00CE6D25" w:rsidRPr="00D76A88" w:rsidRDefault="00D76A88">
      <w:pPr>
        <w:spacing w:before="18"/>
        <w:ind w:left="100"/>
        <w:rPr>
          <w:rFonts w:asciiTheme="minorHAnsi" w:hAnsiTheme="minorHAnsi" w:cstheme="minorHAnsi"/>
          <w:sz w:val="22"/>
          <w:szCs w:val="22"/>
        </w:rPr>
      </w:pPr>
      <w:r w:rsidRPr="00D76A88">
        <w:rPr>
          <w:rFonts w:asciiTheme="minorHAnsi" w:hAnsiTheme="minorHAnsi" w:cstheme="minorHAnsi"/>
          <w:sz w:val="22"/>
          <w:szCs w:val="22"/>
        </w:rPr>
        <w:t>2</w:t>
      </w:r>
      <w:r w:rsidRPr="00D76A8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D76A88">
        <w:rPr>
          <w:rFonts w:asciiTheme="minorHAnsi" w:hAnsiTheme="minorHAnsi" w:cstheme="minorHAnsi"/>
          <w:sz w:val="22"/>
          <w:szCs w:val="22"/>
        </w:rPr>
        <w:t>r</w:t>
      </w:r>
      <w:r w:rsidRPr="00D76A8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tree</w:t>
      </w:r>
      <w:r w:rsidRPr="00D76A88">
        <w:rPr>
          <w:rFonts w:asciiTheme="minorHAnsi" w:hAnsiTheme="minorHAnsi" w:cstheme="minorHAnsi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z w:val="22"/>
          <w:szCs w:val="22"/>
        </w:rPr>
        <w:t>.</w:t>
      </w:r>
      <w:r w:rsidRPr="00D76A8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76A88">
        <w:rPr>
          <w:rFonts w:asciiTheme="minorHAnsi" w:hAnsiTheme="minorHAnsi" w:cstheme="minorHAnsi"/>
          <w:sz w:val="22"/>
          <w:szCs w:val="22"/>
        </w:rPr>
        <w:t>,</w:t>
      </w:r>
      <w:r w:rsidRPr="00D76A8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To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z w:val="22"/>
          <w:szCs w:val="22"/>
        </w:rPr>
        <w:t>,</w:t>
      </w:r>
      <w:r w:rsidRPr="00D76A8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tari</w:t>
      </w:r>
      <w:r w:rsidRPr="00D76A88">
        <w:rPr>
          <w:rFonts w:asciiTheme="minorHAnsi" w:hAnsiTheme="minorHAnsi" w:cstheme="minorHAnsi"/>
          <w:sz w:val="22"/>
          <w:szCs w:val="22"/>
        </w:rPr>
        <w:t>o</w:t>
      </w:r>
      <w:r w:rsidRPr="00D76A8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D76A88">
        <w:rPr>
          <w:rFonts w:asciiTheme="minorHAnsi" w:hAnsiTheme="minorHAnsi" w:cstheme="minorHAnsi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3G</w:t>
      </w:r>
      <w:r w:rsidRPr="00D76A88">
        <w:rPr>
          <w:rFonts w:asciiTheme="minorHAnsi" w:hAnsiTheme="minorHAnsi" w:cstheme="minorHAnsi"/>
          <w:w w:val="103"/>
          <w:sz w:val="22"/>
          <w:szCs w:val="22"/>
        </w:rPr>
        <w:t>3</w:t>
      </w:r>
    </w:p>
    <w:p w14:paraId="2B7101AD" w14:textId="42E22D0B" w:rsidR="00CE6D25" w:rsidRPr="00D76A88" w:rsidRDefault="00D76A88">
      <w:pPr>
        <w:spacing w:before="12"/>
        <w:ind w:left="100"/>
        <w:rPr>
          <w:rFonts w:asciiTheme="minorHAnsi" w:hAnsiTheme="minorHAnsi" w:cstheme="minorHAnsi"/>
          <w:sz w:val="22"/>
          <w:szCs w:val="22"/>
        </w:rPr>
      </w:pPr>
      <w:r w:rsidRPr="00D76A88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76A88">
        <w:rPr>
          <w:rFonts w:asciiTheme="minorHAnsi" w:hAnsiTheme="minorHAnsi" w:cstheme="minorHAnsi"/>
          <w:sz w:val="22"/>
          <w:szCs w:val="22"/>
        </w:rPr>
        <w:t>)</w:t>
      </w:r>
      <w:r w:rsidRPr="00D76A8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416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377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282</w:t>
      </w:r>
      <w:r w:rsidRPr="00D76A88">
        <w:rPr>
          <w:rFonts w:asciiTheme="minorHAnsi" w:hAnsiTheme="minorHAnsi" w:cstheme="minorHAnsi"/>
          <w:sz w:val="22"/>
          <w:szCs w:val="22"/>
        </w:rPr>
        <w:t>2</w:t>
      </w:r>
      <w:r w:rsidRPr="00D76A8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D76A88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D76A88">
        <w:rPr>
          <w:rFonts w:asciiTheme="minorHAnsi" w:hAnsiTheme="minorHAnsi" w:cstheme="minorHAnsi"/>
          <w:sz w:val="22"/>
          <w:szCs w:val="22"/>
        </w:rPr>
        <w:t>)</w:t>
      </w:r>
      <w:r w:rsidRPr="00D76A8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417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978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666</w:t>
      </w:r>
      <w:r w:rsidRPr="00D76A88">
        <w:rPr>
          <w:rFonts w:asciiTheme="minorHAnsi" w:hAnsiTheme="minorHAnsi" w:cstheme="minorHAnsi"/>
          <w:sz w:val="22"/>
          <w:szCs w:val="22"/>
        </w:rPr>
        <w:t>6</w:t>
      </w:r>
      <w:r w:rsidRPr="00D76A8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hareem@gmail.com</w:t>
      </w:r>
    </w:p>
    <w:p w14:paraId="295A1BD2" w14:textId="77777777" w:rsidR="00CE6D25" w:rsidRPr="00D76A88" w:rsidRDefault="00CE6D25">
      <w:pPr>
        <w:spacing w:before="17" w:line="200" w:lineRule="exact"/>
        <w:rPr>
          <w:rFonts w:asciiTheme="minorHAnsi" w:hAnsiTheme="minorHAnsi" w:cstheme="minorHAnsi"/>
          <w:sz w:val="22"/>
          <w:szCs w:val="22"/>
        </w:rPr>
      </w:pPr>
    </w:p>
    <w:p w14:paraId="00EA1631" w14:textId="77777777" w:rsidR="00CE6D25" w:rsidRPr="00D76A88" w:rsidRDefault="00D76A88">
      <w:pPr>
        <w:spacing w:before="30"/>
        <w:ind w:left="2781" w:right="2761"/>
        <w:jc w:val="center"/>
        <w:rPr>
          <w:rFonts w:asciiTheme="minorHAnsi" w:hAnsiTheme="minorHAnsi" w:cstheme="minorHAnsi"/>
          <w:sz w:val="22"/>
          <w:szCs w:val="22"/>
        </w:rPr>
      </w:pPr>
      <w:r w:rsidRPr="00D76A88">
        <w:rPr>
          <w:rFonts w:asciiTheme="minorHAnsi" w:hAnsiTheme="minorHAnsi" w:cstheme="minorHAnsi"/>
          <w:b/>
          <w:sz w:val="22"/>
          <w:szCs w:val="22"/>
        </w:rPr>
        <w:t>S</w:t>
      </w:r>
      <w:r w:rsidRPr="00D76A88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D76A88">
        <w:rPr>
          <w:rFonts w:asciiTheme="minorHAnsi" w:hAnsiTheme="minorHAnsi" w:cstheme="minorHAnsi"/>
          <w:b/>
          <w:spacing w:val="3"/>
          <w:sz w:val="22"/>
          <w:szCs w:val="22"/>
        </w:rPr>
        <w:t>MM</w:t>
      </w:r>
      <w:r w:rsidRPr="00D76A88">
        <w:rPr>
          <w:rFonts w:asciiTheme="minorHAnsi" w:hAnsiTheme="minorHAnsi" w:cstheme="minorHAnsi"/>
          <w:b/>
          <w:spacing w:val="2"/>
          <w:sz w:val="22"/>
          <w:szCs w:val="22"/>
        </w:rPr>
        <w:t>AR</w:t>
      </w:r>
      <w:r w:rsidRPr="00D76A88">
        <w:rPr>
          <w:rFonts w:asciiTheme="minorHAnsi" w:hAnsiTheme="minorHAnsi" w:cstheme="minorHAnsi"/>
          <w:b/>
          <w:sz w:val="22"/>
          <w:szCs w:val="22"/>
        </w:rPr>
        <w:t>Y</w:t>
      </w:r>
      <w:r w:rsidRPr="00D76A88">
        <w:rPr>
          <w:rFonts w:asciiTheme="minorHAnsi" w:hAnsiTheme="minorHAnsi" w:cstheme="minorHAnsi"/>
          <w:b/>
          <w:spacing w:val="34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O</w:t>
      </w:r>
      <w:r w:rsidRPr="00D76A88">
        <w:rPr>
          <w:rFonts w:asciiTheme="minorHAnsi" w:hAnsiTheme="minorHAnsi" w:cstheme="minorHAnsi"/>
          <w:b/>
          <w:w w:val="103"/>
          <w:sz w:val="22"/>
          <w:szCs w:val="22"/>
        </w:rPr>
        <w:t>F</w:t>
      </w:r>
      <w:r w:rsidRPr="00D76A88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QUAL</w:t>
      </w:r>
      <w:r w:rsidRPr="00D76A88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D76A88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F</w:t>
      </w:r>
      <w:r w:rsidRPr="00D76A88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D76A88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CAT</w:t>
      </w:r>
      <w:r w:rsidRPr="00D76A88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D76A88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ON</w:t>
      </w:r>
      <w:r w:rsidRPr="00D76A88">
        <w:rPr>
          <w:rFonts w:asciiTheme="minorHAnsi" w:hAnsiTheme="minorHAnsi" w:cstheme="minorHAnsi"/>
          <w:b/>
          <w:w w:val="103"/>
          <w:sz w:val="22"/>
          <w:szCs w:val="22"/>
        </w:rPr>
        <w:t>S</w:t>
      </w:r>
    </w:p>
    <w:p w14:paraId="2F62138B" w14:textId="77777777" w:rsidR="00CE6D25" w:rsidRPr="00D76A88" w:rsidRDefault="00D76A88">
      <w:pPr>
        <w:spacing w:before="12" w:line="253" w:lineRule="auto"/>
        <w:ind w:left="100" w:right="136"/>
        <w:rPr>
          <w:rFonts w:asciiTheme="minorHAnsi" w:hAnsiTheme="minorHAnsi" w:cstheme="minorHAnsi"/>
          <w:sz w:val="22"/>
          <w:szCs w:val="22"/>
        </w:rPr>
      </w:pPr>
      <w:r w:rsidRPr="00D76A8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es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D76A88">
        <w:rPr>
          <w:rFonts w:asciiTheme="minorHAnsi" w:hAnsiTheme="minorHAnsi" w:cstheme="minorHAnsi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76A88">
        <w:rPr>
          <w:rFonts w:asciiTheme="minorHAnsi" w:hAnsiTheme="minorHAnsi" w:cstheme="minorHAnsi"/>
          <w:sz w:val="22"/>
          <w:szCs w:val="22"/>
        </w:rPr>
        <w:t>,</w:t>
      </w:r>
      <w:r w:rsidRPr="00D76A8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clie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nt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rie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Adm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istrati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D76A88">
        <w:rPr>
          <w:rFonts w:asciiTheme="minorHAnsi" w:hAnsiTheme="minorHAnsi" w:cstheme="minorHAnsi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ssista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76A88">
        <w:rPr>
          <w:rFonts w:asciiTheme="minorHAnsi" w:hAnsiTheme="minorHAnsi" w:cstheme="minorHAnsi"/>
          <w:sz w:val="22"/>
          <w:szCs w:val="22"/>
        </w:rPr>
        <w:t>h</w:t>
      </w:r>
      <w:r w:rsidRPr="00D76A8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D76A88">
        <w:rPr>
          <w:rFonts w:asciiTheme="minorHAnsi" w:hAnsiTheme="minorHAnsi" w:cstheme="minorHAnsi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xp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erie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76A88">
        <w:rPr>
          <w:rFonts w:asciiTheme="minorHAnsi" w:hAnsiTheme="minorHAnsi" w:cstheme="minorHAnsi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wo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z w:val="22"/>
          <w:szCs w:val="22"/>
        </w:rPr>
        <w:t>g</w:t>
      </w:r>
      <w:r w:rsidRPr="00D76A8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76A88">
        <w:rPr>
          <w:rFonts w:asciiTheme="minorHAnsi" w:hAnsiTheme="minorHAnsi" w:cstheme="minorHAnsi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h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gh</w:t>
      </w:r>
      <w:r w:rsidRPr="00D76A88">
        <w:rPr>
          <w:rFonts w:asciiTheme="minorHAnsi" w:hAnsiTheme="minorHAnsi" w:cstheme="minorHAnsi"/>
          <w:w w:val="103"/>
          <w:sz w:val="22"/>
          <w:szCs w:val="22"/>
        </w:rPr>
        <w:t xml:space="preserve">-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vo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um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z w:val="22"/>
          <w:szCs w:val="22"/>
        </w:rPr>
        <w:t>,</w:t>
      </w:r>
      <w:r w:rsidRPr="00D76A8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nv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onm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z w:val="22"/>
          <w:szCs w:val="22"/>
        </w:rPr>
        <w:t>.</w:t>
      </w:r>
      <w:r w:rsidRPr="00D76A8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ilit</w:t>
      </w:r>
      <w:r w:rsidRPr="00D76A88">
        <w:rPr>
          <w:rFonts w:asciiTheme="minorHAnsi" w:hAnsiTheme="minorHAnsi" w:cstheme="minorHAnsi"/>
          <w:sz w:val="22"/>
          <w:szCs w:val="22"/>
        </w:rPr>
        <w:t>y</w:t>
      </w:r>
      <w:r w:rsidRPr="00D76A8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z w:val="22"/>
          <w:szCs w:val="22"/>
        </w:rPr>
        <w:t>o</w:t>
      </w:r>
      <w:r w:rsidRPr="00D76A8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wo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76A88">
        <w:rPr>
          <w:rFonts w:asciiTheme="minorHAnsi" w:hAnsiTheme="minorHAnsi" w:cstheme="minorHAnsi"/>
          <w:sz w:val="22"/>
          <w:szCs w:val="22"/>
        </w:rPr>
        <w:t>k</w:t>
      </w:r>
      <w:r w:rsidRPr="00D76A8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und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z w:val="22"/>
          <w:szCs w:val="22"/>
        </w:rPr>
        <w:t>r</w:t>
      </w:r>
      <w:r w:rsidRPr="00D76A8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ress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76A88">
        <w:rPr>
          <w:rFonts w:asciiTheme="minorHAnsi" w:hAnsiTheme="minorHAnsi" w:cstheme="minorHAnsi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ai</w:t>
      </w:r>
      <w:r w:rsidRPr="00D76A88">
        <w:rPr>
          <w:rFonts w:asciiTheme="minorHAnsi" w:hAnsiTheme="minorHAnsi" w:cstheme="minorHAnsi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f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o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c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u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se</w:t>
      </w:r>
      <w:r w:rsidRPr="00D76A88">
        <w:rPr>
          <w:rFonts w:asciiTheme="minorHAnsi" w:hAnsiTheme="minorHAnsi" w:cstheme="minorHAnsi"/>
          <w:w w:val="103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 xml:space="preserve"> du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D76A8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sta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terr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up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76A88">
        <w:rPr>
          <w:rFonts w:asciiTheme="minorHAnsi" w:hAnsiTheme="minorHAnsi" w:cstheme="minorHAnsi"/>
          <w:sz w:val="22"/>
          <w:szCs w:val="22"/>
        </w:rPr>
        <w:t>.</w:t>
      </w:r>
      <w:r w:rsidRPr="00D76A8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mo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va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76A88">
        <w:rPr>
          <w:rFonts w:asciiTheme="minorHAnsi" w:hAnsiTheme="minorHAnsi" w:cstheme="minorHAnsi"/>
          <w:sz w:val="22"/>
          <w:szCs w:val="22"/>
        </w:rPr>
        <w:t>f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ire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cte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76A88">
        <w:rPr>
          <w:rFonts w:asciiTheme="minorHAnsi" w:hAnsiTheme="minorHAnsi" w:cstheme="minorHAnsi"/>
          <w:sz w:val="22"/>
          <w:szCs w:val="22"/>
        </w:rPr>
        <w:t>,</w:t>
      </w:r>
      <w:r w:rsidRPr="00D76A8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mp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76A88">
        <w:rPr>
          <w:rFonts w:asciiTheme="minorHAnsi" w:hAnsiTheme="minorHAnsi" w:cstheme="minorHAnsi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efficie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76A88">
        <w:rPr>
          <w:rFonts w:asciiTheme="minorHAnsi" w:hAnsiTheme="minorHAnsi" w:cstheme="minorHAnsi"/>
          <w:sz w:val="22"/>
          <w:szCs w:val="22"/>
        </w:rPr>
        <w:t>y</w:t>
      </w:r>
      <w:r w:rsidRPr="00D76A8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acc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u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rac</w:t>
      </w:r>
      <w:r w:rsidRPr="00D76A88">
        <w:rPr>
          <w:rFonts w:asciiTheme="minorHAnsi" w:hAnsiTheme="minorHAnsi" w:cstheme="minorHAnsi"/>
          <w:w w:val="103"/>
          <w:sz w:val="22"/>
          <w:szCs w:val="22"/>
        </w:rPr>
        <w:t>y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 xml:space="preserve"> o</w:t>
      </w:r>
      <w:r w:rsidRPr="00D76A88">
        <w:rPr>
          <w:rFonts w:asciiTheme="minorHAnsi" w:hAnsiTheme="minorHAnsi" w:cstheme="minorHAnsi"/>
          <w:sz w:val="22"/>
          <w:szCs w:val="22"/>
        </w:rPr>
        <w:t>f</w:t>
      </w:r>
      <w:r w:rsidRPr="00D76A8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76A88">
        <w:rPr>
          <w:rFonts w:asciiTheme="minorHAnsi" w:hAnsiTheme="minorHAnsi" w:cstheme="minorHAnsi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ffic</w:t>
      </w:r>
      <w:r w:rsidRPr="00D76A88">
        <w:rPr>
          <w:rFonts w:asciiTheme="minorHAnsi" w:hAnsiTheme="minorHAnsi" w:cstheme="minorHAnsi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D76A88">
        <w:rPr>
          <w:rFonts w:asciiTheme="minorHAnsi" w:hAnsiTheme="minorHAnsi" w:cstheme="minorHAnsi"/>
          <w:sz w:val="22"/>
          <w:szCs w:val="22"/>
        </w:rPr>
        <w:t>y</w:t>
      </w:r>
      <w:r w:rsidRPr="00D76A8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restr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ct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z w:val="22"/>
          <w:szCs w:val="22"/>
        </w:rPr>
        <w:t>g</w:t>
      </w:r>
      <w:r w:rsidRPr="00D76A8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76A88">
        <w:rPr>
          <w:rFonts w:asciiTheme="minorHAnsi" w:hAnsiTheme="minorHAnsi" w:cstheme="minorHAnsi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izati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76A88">
        <w:rPr>
          <w:rFonts w:asciiTheme="minorHAnsi" w:hAnsiTheme="minorHAnsi" w:cstheme="minorHAnsi"/>
          <w:sz w:val="22"/>
          <w:szCs w:val="22"/>
        </w:rPr>
        <w:t>l</w:t>
      </w:r>
      <w:r w:rsidRPr="00D76A8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fl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ow</w:t>
      </w:r>
      <w:r w:rsidRPr="00D76A88">
        <w:rPr>
          <w:rFonts w:asciiTheme="minorHAnsi" w:hAnsiTheme="minorHAnsi" w:cstheme="minorHAnsi"/>
          <w:sz w:val="22"/>
          <w:szCs w:val="22"/>
        </w:rPr>
        <w:t>.</w:t>
      </w:r>
      <w:r w:rsidRPr="00D76A8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mu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lti-tas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D76A88">
        <w:rPr>
          <w:rFonts w:asciiTheme="minorHAnsi" w:hAnsiTheme="minorHAnsi" w:cstheme="minorHAnsi"/>
          <w:sz w:val="22"/>
          <w:szCs w:val="22"/>
        </w:rPr>
        <w:t>,</w:t>
      </w:r>
      <w:r w:rsidRPr="00D76A8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76A88">
        <w:rPr>
          <w:rFonts w:asciiTheme="minorHAnsi" w:hAnsiTheme="minorHAnsi" w:cstheme="minorHAnsi"/>
          <w:sz w:val="22"/>
          <w:szCs w:val="22"/>
        </w:rPr>
        <w:t>h</w:t>
      </w:r>
      <w:r w:rsidRPr="00D76A8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cell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D76A88">
        <w:rPr>
          <w:rFonts w:asciiTheme="minorHAnsi" w:hAnsiTheme="minorHAnsi" w:cstheme="minorHAnsi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c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ommun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icati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o</w:t>
      </w:r>
      <w:r w:rsidRPr="00D76A88">
        <w:rPr>
          <w:rFonts w:asciiTheme="minorHAnsi" w:hAnsiTheme="minorHAnsi" w:cstheme="minorHAnsi"/>
          <w:w w:val="103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76A88">
        <w:rPr>
          <w:rFonts w:asciiTheme="minorHAnsi" w:hAnsiTheme="minorHAnsi" w:cstheme="minorHAnsi"/>
          <w:sz w:val="22"/>
          <w:szCs w:val="22"/>
        </w:rPr>
        <w:t>l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ls</w:t>
      </w:r>
      <w:r w:rsidRPr="00D76A88">
        <w:rPr>
          <w:rFonts w:asciiTheme="minorHAnsi" w:hAnsiTheme="minorHAnsi" w:cstheme="minorHAnsi"/>
          <w:sz w:val="22"/>
          <w:szCs w:val="22"/>
        </w:rPr>
        <w:t>;</w:t>
      </w:r>
      <w:r w:rsidRPr="00D76A8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siti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D76A88">
        <w:rPr>
          <w:rFonts w:asciiTheme="minorHAnsi" w:hAnsiTheme="minorHAnsi" w:cstheme="minorHAnsi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to</w:t>
      </w:r>
      <w:r w:rsidRPr="00D76A8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76A88">
        <w:rPr>
          <w:rFonts w:asciiTheme="minorHAnsi" w:hAnsiTheme="minorHAnsi" w:cstheme="minorHAnsi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76A88">
        <w:rPr>
          <w:rFonts w:asciiTheme="minorHAnsi" w:hAnsiTheme="minorHAnsi" w:cstheme="minorHAnsi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z w:val="22"/>
          <w:szCs w:val="22"/>
        </w:rPr>
        <w:t>f</w:t>
      </w:r>
      <w:r w:rsidRPr="00D76A8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ud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D76A88">
        <w:rPr>
          <w:rFonts w:asciiTheme="minorHAnsi" w:hAnsiTheme="minorHAnsi" w:cstheme="minorHAnsi"/>
          <w:sz w:val="22"/>
          <w:szCs w:val="22"/>
        </w:rPr>
        <w:t>,</w:t>
      </w:r>
      <w:r w:rsidRPr="00D76A8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staf</w:t>
      </w:r>
      <w:r w:rsidRPr="00D76A88">
        <w:rPr>
          <w:rFonts w:asciiTheme="minorHAnsi" w:hAnsiTheme="minorHAnsi" w:cstheme="minorHAnsi"/>
          <w:sz w:val="22"/>
          <w:szCs w:val="22"/>
        </w:rPr>
        <w:t>f</w:t>
      </w:r>
      <w:r w:rsidRPr="00D76A8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fac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lty</w:t>
      </w:r>
      <w:r w:rsidRPr="00D76A88">
        <w:rPr>
          <w:rFonts w:asciiTheme="minorHAnsi" w:hAnsiTheme="minorHAnsi" w:cstheme="minorHAnsi"/>
          <w:sz w:val="22"/>
          <w:szCs w:val="22"/>
        </w:rPr>
        <w:t>;</w:t>
      </w:r>
      <w:r w:rsidRPr="00D76A8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riti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z w:val="22"/>
          <w:szCs w:val="22"/>
        </w:rPr>
        <w:t>g</w:t>
      </w:r>
      <w:r w:rsidRPr="00D76A8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aterial</w:t>
      </w:r>
      <w:r w:rsidRPr="00D76A88">
        <w:rPr>
          <w:rFonts w:asciiTheme="minorHAnsi" w:hAnsiTheme="minorHAnsi" w:cstheme="minorHAnsi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wh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D76A88">
        <w:rPr>
          <w:rFonts w:asciiTheme="minorHAnsi" w:hAnsiTheme="minorHAnsi" w:cstheme="minorHAnsi"/>
          <w:sz w:val="22"/>
          <w:szCs w:val="22"/>
        </w:rPr>
        <w:t>h</w:t>
      </w:r>
      <w:r w:rsidRPr="00D76A8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D76A88">
        <w:rPr>
          <w:rFonts w:asciiTheme="minorHAnsi" w:hAnsiTheme="minorHAnsi" w:cstheme="minorHAnsi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b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ei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D76A88">
        <w:rPr>
          <w:rFonts w:asciiTheme="minorHAnsi" w:hAnsiTheme="minorHAnsi" w:cstheme="minorHAnsi"/>
          <w:w w:val="103"/>
          <w:sz w:val="22"/>
          <w:szCs w:val="22"/>
        </w:rPr>
        <w:t>g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 xml:space="preserve"> u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z w:val="22"/>
          <w:szCs w:val="22"/>
        </w:rPr>
        <w:t>o</w:t>
      </w:r>
      <w:r w:rsidRPr="00D76A8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omo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76A88">
        <w:rPr>
          <w:rFonts w:asciiTheme="minorHAnsi" w:hAnsiTheme="minorHAnsi" w:cstheme="minorHAnsi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D76A88">
        <w:rPr>
          <w:rFonts w:asciiTheme="minorHAnsi" w:hAnsiTheme="minorHAnsi" w:cstheme="minorHAnsi"/>
          <w:sz w:val="22"/>
          <w:szCs w:val="22"/>
        </w:rPr>
        <w:t>y</w:t>
      </w:r>
      <w:r w:rsidRPr="00D76A8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z w:val="22"/>
          <w:szCs w:val="22"/>
        </w:rPr>
        <w:t>f</w:t>
      </w:r>
      <w:r w:rsidRPr="00D76A8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3"/>
          <w:w w:val="103"/>
          <w:sz w:val="22"/>
          <w:szCs w:val="22"/>
        </w:rPr>
        <w:t>M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ici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e</w:t>
      </w:r>
      <w:r w:rsidRPr="00D76A88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609488BF" w14:textId="77777777" w:rsidR="00CE6D25" w:rsidRPr="00D76A88" w:rsidRDefault="00CE6D25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3D4EF725" w14:textId="77777777" w:rsidR="00CE6D25" w:rsidRPr="00D76A88" w:rsidRDefault="00D76A88">
      <w:pPr>
        <w:ind w:left="3766" w:right="3747"/>
        <w:jc w:val="center"/>
        <w:rPr>
          <w:rFonts w:asciiTheme="minorHAnsi" w:hAnsiTheme="minorHAnsi" w:cstheme="minorHAnsi"/>
          <w:sz w:val="22"/>
          <w:szCs w:val="22"/>
        </w:rPr>
      </w:pPr>
      <w:r w:rsidRPr="00D76A88">
        <w:rPr>
          <w:rFonts w:asciiTheme="minorHAnsi" w:hAnsiTheme="minorHAnsi" w:cstheme="minorHAnsi"/>
          <w:b/>
          <w:spacing w:val="2"/>
          <w:sz w:val="22"/>
          <w:szCs w:val="22"/>
        </w:rPr>
        <w:t>KE</w:t>
      </w:r>
      <w:r w:rsidRPr="00D76A88">
        <w:rPr>
          <w:rFonts w:asciiTheme="minorHAnsi" w:hAnsiTheme="minorHAnsi" w:cstheme="minorHAnsi"/>
          <w:b/>
          <w:sz w:val="22"/>
          <w:szCs w:val="22"/>
        </w:rPr>
        <w:t>Y</w:t>
      </w:r>
      <w:r w:rsidRPr="00D76A88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W</w:t>
      </w:r>
      <w:r w:rsidRPr="00D76A88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ORD</w:t>
      </w:r>
      <w:r w:rsidRPr="00D76A88">
        <w:rPr>
          <w:rFonts w:asciiTheme="minorHAnsi" w:hAnsiTheme="minorHAnsi" w:cstheme="minorHAnsi"/>
          <w:b/>
          <w:w w:val="103"/>
          <w:sz w:val="22"/>
          <w:szCs w:val="22"/>
        </w:rPr>
        <w:t>S</w:t>
      </w:r>
    </w:p>
    <w:p w14:paraId="196C09E1" w14:textId="1E275063" w:rsidR="00CE6D25" w:rsidRPr="00D76A88" w:rsidRDefault="00D76A88">
      <w:pPr>
        <w:spacing w:before="5"/>
        <w:ind w:left="694" w:right="675"/>
        <w:jc w:val="center"/>
        <w:rPr>
          <w:rFonts w:asciiTheme="minorHAnsi" w:hAnsiTheme="minorHAnsi" w:cstheme="minorHAnsi"/>
          <w:sz w:val="22"/>
          <w:szCs w:val="22"/>
        </w:rPr>
      </w:pPr>
      <w:r w:rsidRPr="00D76A88">
        <w:rPr>
          <w:rFonts w:asciiTheme="minorHAnsi" w:hAnsiTheme="minorHAnsi" w:cstheme="minorHAnsi"/>
          <w:sz w:val="22"/>
          <w:szCs w:val="22"/>
        </w:rPr>
        <w:pict w14:anchorId="79C495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75pt;height:15.9pt">
            <v:imagedata r:id="rId5" o:title=""/>
          </v:shape>
        </w:pict>
      </w:r>
      <w:r w:rsidRPr="00D76A88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Ad</w:t>
      </w:r>
      <w:r w:rsidRPr="00D76A88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m</w:t>
      </w:r>
      <w:r w:rsidRPr="00D76A88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i</w:t>
      </w:r>
      <w:r w:rsidRPr="00D76A88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</w:t>
      </w:r>
      <w:r w:rsidRPr="00D76A88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istr</w:t>
      </w:r>
      <w:r w:rsidRPr="00D76A88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</w:t>
      </w:r>
      <w:r w:rsidRPr="00D76A88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ti</w:t>
      </w:r>
      <w:r w:rsidRPr="00D76A88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on</w:t>
      </w:r>
      <w:r w:rsidRPr="00D76A88">
        <w:rPr>
          <w:rFonts w:asciiTheme="minorHAnsi" w:hAnsiTheme="minorHAnsi" w:cstheme="minorHAnsi"/>
          <w:sz w:val="22"/>
          <w:szCs w:val="22"/>
        </w:rPr>
        <w:pict w14:anchorId="05A693D5">
          <v:shape id="_x0000_i1026" type="#_x0000_t75" style="width:16.75pt;height:15.9pt">
            <v:imagedata r:id="rId5" o:title=""/>
          </v:shape>
        </w:pict>
      </w:r>
      <w:r w:rsidRPr="00D76A88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Cu</w:t>
      </w:r>
      <w:r w:rsidRPr="00D76A88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st</w:t>
      </w:r>
      <w:r w:rsidRPr="00D76A88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</w:t>
      </w:r>
      <w:r w:rsidRPr="00D76A88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m</w:t>
      </w:r>
      <w:r w:rsidRPr="00D76A88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er</w:t>
      </w:r>
      <w:r w:rsidRPr="00D76A88">
        <w:rPr>
          <w:rFonts w:asciiTheme="minorHAnsi" w:hAnsiTheme="minorHAnsi" w:cstheme="minorHAnsi"/>
          <w:b/>
          <w:spacing w:val="-2"/>
          <w:w w:val="102"/>
          <w:sz w:val="22"/>
          <w:szCs w:val="22"/>
        </w:rPr>
        <w:t>-</w:t>
      </w:r>
      <w:r w:rsidRPr="00D76A88">
        <w:rPr>
          <w:rFonts w:asciiTheme="minorHAnsi" w:hAnsiTheme="minorHAnsi" w:cstheme="minorHAnsi"/>
          <w:b/>
          <w:w w:val="102"/>
          <w:sz w:val="22"/>
          <w:szCs w:val="22"/>
        </w:rPr>
        <w:t>S</w:t>
      </w:r>
      <w:r w:rsidRPr="00D76A88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er</w:t>
      </w:r>
      <w:r w:rsidRPr="00D76A88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v</w:t>
      </w:r>
      <w:r w:rsidRPr="00D76A88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ic</w:t>
      </w:r>
      <w:r w:rsidRPr="00D76A88">
        <w:rPr>
          <w:rFonts w:asciiTheme="minorHAnsi" w:hAnsiTheme="minorHAnsi" w:cstheme="minorHAnsi"/>
          <w:b/>
          <w:w w:val="102"/>
          <w:sz w:val="22"/>
          <w:szCs w:val="22"/>
        </w:rPr>
        <w:t>e</w:t>
      </w:r>
      <w:r w:rsidRPr="00D76A88">
        <w:rPr>
          <w:rFonts w:asciiTheme="minorHAnsi" w:hAnsiTheme="minorHAnsi" w:cstheme="minorHAnsi"/>
          <w:b/>
          <w:spacing w:val="28"/>
          <w:w w:val="102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b/>
          <w:spacing w:val="1"/>
          <w:sz w:val="22"/>
          <w:szCs w:val="22"/>
        </w:rPr>
        <w:t>rie</w:t>
      </w:r>
      <w:r w:rsidRPr="00D76A88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b/>
          <w:spacing w:val="1"/>
          <w:sz w:val="22"/>
          <w:szCs w:val="22"/>
        </w:rPr>
        <w:t>te</w:t>
      </w:r>
      <w:r w:rsidRPr="00D76A88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D76A88">
        <w:rPr>
          <w:rFonts w:asciiTheme="minorHAnsi" w:hAnsiTheme="minorHAnsi" w:cstheme="minorHAnsi"/>
          <w:sz w:val="22"/>
          <w:szCs w:val="22"/>
        </w:rPr>
        <w:pict w14:anchorId="6281FC43">
          <v:shape id="_x0000_i1027" type="#_x0000_t75" style="width:16.75pt;height:15.9pt">
            <v:imagedata r:id="rId5" o:title=""/>
          </v:shape>
        </w:pict>
      </w:r>
      <w:r w:rsidRPr="00D76A88">
        <w:rPr>
          <w:rFonts w:asciiTheme="minorHAnsi" w:hAnsiTheme="minorHAnsi" w:cstheme="minorHAnsi"/>
          <w:b/>
          <w:spacing w:val="2"/>
          <w:sz w:val="22"/>
          <w:szCs w:val="22"/>
        </w:rPr>
        <w:t>Organ</w:t>
      </w:r>
      <w:r w:rsidRPr="00D76A8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76A88">
        <w:rPr>
          <w:rFonts w:asciiTheme="minorHAnsi" w:hAnsiTheme="minorHAnsi" w:cstheme="minorHAnsi"/>
          <w:b/>
          <w:spacing w:val="3"/>
          <w:sz w:val="22"/>
          <w:szCs w:val="22"/>
        </w:rPr>
        <w:t>z</w:t>
      </w:r>
      <w:r w:rsidRPr="00D76A88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D76A88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D76A88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b/>
          <w:sz w:val="22"/>
          <w:szCs w:val="22"/>
        </w:rPr>
        <w:t xml:space="preserve">n </w:t>
      </w:r>
      <w:r w:rsidRPr="00D76A88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z w:val="22"/>
          <w:szCs w:val="22"/>
        </w:rPr>
        <w:pict w14:anchorId="2FB784C9">
          <v:shape id="_x0000_i1028" type="#_x0000_t75" style="width:16.75pt;height:15.9pt">
            <v:imagedata r:id="rId5" o:title=""/>
          </v:shape>
        </w:pict>
      </w:r>
      <w:r w:rsidRPr="00D76A88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M</w:t>
      </w:r>
      <w:r w:rsidRPr="00D76A88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u</w:t>
      </w:r>
      <w:r w:rsidRPr="00D76A88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lti</w:t>
      </w:r>
      <w:r w:rsidRPr="00D76A88">
        <w:rPr>
          <w:rFonts w:asciiTheme="minorHAnsi" w:hAnsiTheme="minorHAnsi" w:cstheme="minorHAnsi"/>
          <w:b/>
          <w:spacing w:val="-2"/>
          <w:w w:val="103"/>
          <w:sz w:val="22"/>
          <w:szCs w:val="22"/>
        </w:rPr>
        <w:t>-</w:t>
      </w:r>
      <w:r w:rsidRPr="00D76A88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t</w:t>
      </w:r>
      <w:r w:rsidRPr="00D76A88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a</w:t>
      </w:r>
      <w:r w:rsidRPr="00D76A88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s</w:t>
      </w:r>
      <w:r w:rsidRPr="00D76A88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k</w:t>
      </w:r>
      <w:r w:rsidRPr="00D76A88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e</w:t>
      </w:r>
      <w:r w:rsidRPr="00D76A88">
        <w:rPr>
          <w:rFonts w:asciiTheme="minorHAnsi" w:hAnsiTheme="minorHAnsi" w:cstheme="minorHAnsi"/>
          <w:b/>
          <w:w w:val="103"/>
          <w:sz w:val="22"/>
          <w:szCs w:val="22"/>
        </w:rPr>
        <w:t>r</w:t>
      </w:r>
    </w:p>
    <w:p w14:paraId="60C3C27F" w14:textId="77777777" w:rsidR="00CE6D25" w:rsidRPr="00D76A88" w:rsidRDefault="00CE6D25">
      <w:pPr>
        <w:spacing w:before="12" w:line="200" w:lineRule="exact"/>
        <w:rPr>
          <w:rFonts w:asciiTheme="minorHAnsi" w:hAnsiTheme="minorHAnsi" w:cstheme="minorHAnsi"/>
          <w:sz w:val="22"/>
          <w:szCs w:val="22"/>
        </w:rPr>
        <w:sectPr w:rsidR="00CE6D25" w:rsidRPr="00D76A88">
          <w:pgSz w:w="12240" w:h="15840"/>
          <w:pgMar w:top="680" w:right="1720" w:bottom="280" w:left="1700" w:header="720" w:footer="720" w:gutter="0"/>
          <w:cols w:space="720"/>
        </w:sectPr>
      </w:pPr>
    </w:p>
    <w:p w14:paraId="51096019" w14:textId="77777777" w:rsidR="00CE6D25" w:rsidRPr="00D76A88" w:rsidRDefault="00CE6D25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6FB87060" w14:textId="77777777" w:rsidR="00CE6D25" w:rsidRPr="00D76A88" w:rsidRDefault="00D76A88">
      <w:pPr>
        <w:ind w:left="100" w:right="-50"/>
        <w:rPr>
          <w:rFonts w:asciiTheme="minorHAnsi" w:hAnsiTheme="minorHAnsi" w:cstheme="minorHAnsi"/>
          <w:sz w:val="22"/>
          <w:szCs w:val="22"/>
        </w:rPr>
      </w:pPr>
      <w:r w:rsidRPr="00D76A88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b/>
          <w:spacing w:val="1"/>
          <w:sz w:val="22"/>
          <w:szCs w:val="22"/>
        </w:rPr>
        <w:t>ffi</w:t>
      </w:r>
      <w:r w:rsidRPr="00D76A88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D76A88">
        <w:rPr>
          <w:rFonts w:asciiTheme="minorHAnsi" w:hAnsiTheme="minorHAnsi" w:cstheme="minorHAnsi"/>
          <w:b/>
          <w:sz w:val="22"/>
          <w:szCs w:val="22"/>
        </w:rPr>
        <w:t>e</w:t>
      </w:r>
      <w:r w:rsidRPr="00D76A88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b/>
          <w:spacing w:val="2"/>
          <w:sz w:val="22"/>
          <w:szCs w:val="22"/>
        </w:rPr>
        <w:t>Organ</w:t>
      </w:r>
      <w:r w:rsidRPr="00D76A8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76A88">
        <w:rPr>
          <w:rFonts w:asciiTheme="minorHAnsi" w:hAnsiTheme="minorHAnsi" w:cstheme="minorHAnsi"/>
          <w:b/>
          <w:spacing w:val="4"/>
          <w:sz w:val="22"/>
          <w:szCs w:val="22"/>
        </w:rPr>
        <w:t>z</w:t>
      </w:r>
      <w:r w:rsidRPr="00D76A88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D76A88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D76A88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b/>
          <w:sz w:val="22"/>
          <w:szCs w:val="22"/>
        </w:rPr>
        <w:t>n</w:t>
      </w:r>
      <w:r w:rsidRPr="00D76A88">
        <w:rPr>
          <w:rFonts w:asciiTheme="minorHAnsi" w:hAnsiTheme="minorHAnsi" w:cstheme="minorHAnsi"/>
          <w:b/>
          <w:spacing w:val="36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b/>
          <w:w w:val="103"/>
          <w:sz w:val="22"/>
          <w:szCs w:val="22"/>
        </w:rPr>
        <w:t>&amp;</w:t>
      </w:r>
      <w:r w:rsidRPr="00D76A88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b/>
          <w:w w:val="103"/>
          <w:sz w:val="22"/>
          <w:szCs w:val="22"/>
        </w:rPr>
        <w:t>S</w:t>
      </w:r>
      <w:r w:rsidRPr="00D76A88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uppor</w:t>
      </w:r>
      <w:r w:rsidRPr="00D76A88">
        <w:rPr>
          <w:rFonts w:asciiTheme="minorHAnsi" w:hAnsiTheme="minorHAnsi" w:cstheme="minorHAnsi"/>
          <w:b/>
          <w:w w:val="103"/>
          <w:sz w:val="22"/>
          <w:szCs w:val="22"/>
        </w:rPr>
        <w:t>t</w:t>
      </w:r>
    </w:p>
    <w:p w14:paraId="11BC1627" w14:textId="6E148DB4" w:rsidR="00CE6D25" w:rsidRPr="00D76A88" w:rsidRDefault="00D76A88">
      <w:pPr>
        <w:spacing w:before="30"/>
        <w:rPr>
          <w:rFonts w:asciiTheme="minorHAnsi" w:hAnsiTheme="minorHAnsi" w:cstheme="minorHAnsi"/>
          <w:sz w:val="22"/>
          <w:szCs w:val="22"/>
        </w:rPr>
        <w:sectPr w:rsidR="00CE6D25" w:rsidRPr="00D76A88">
          <w:type w:val="continuous"/>
          <w:pgSz w:w="12240" w:h="15840"/>
          <w:pgMar w:top="680" w:right="1720" w:bottom="280" w:left="1700" w:header="720" w:footer="720" w:gutter="0"/>
          <w:cols w:num="2" w:space="720" w:equalWidth="0">
            <w:col w:w="2774" w:space="361"/>
            <w:col w:w="5685"/>
          </w:cols>
        </w:sectPr>
      </w:pPr>
      <w:r w:rsidRPr="00D76A88">
        <w:rPr>
          <w:rFonts w:asciiTheme="minorHAnsi" w:hAnsiTheme="minorHAnsi" w:cstheme="minorHAnsi"/>
          <w:sz w:val="22"/>
          <w:szCs w:val="22"/>
        </w:rPr>
        <w:br w:type="column"/>
      </w:r>
      <w:r w:rsidRPr="00D76A88">
        <w:rPr>
          <w:rFonts w:asciiTheme="minorHAnsi" w:hAnsiTheme="minorHAnsi" w:cstheme="minorHAnsi"/>
          <w:b/>
          <w:spacing w:val="2"/>
          <w:sz w:val="22"/>
          <w:szCs w:val="22"/>
        </w:rPr>
        <w:t>KE</w:t>
      </w:r>
      <w:r w:rsidRPr="00D76A88">
        <w:rPr>
          <w:rFonts w:asciiTheme="minorHAnsi" w:hAnsiTheme="minorHAnsi" w:cstheme="minorHAnsi"/>
          <w:b/>
          <w:sz w:val="22"/>
          <w:szCs w:val="22"/>
        </w:rPr>
        <w:t>Y</w:t>
      </w:r>
      <w:r w:rsidRPr="00D76A88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ACCO</w:t>
      </w:r>
      <w:r w:rsidRPr="00D76A88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M</w:t>
      </w:r>
      <w:r w:rsidRPr="00D76A88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PL</w:t>
      </w:r>
      <w:r w:rsidRPr="00D76A88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D76A88">
        <w:rPr>
          <w:rFonts w:asciiTheme="minorHAnsi" w:hAnsiTheme="minorHAnsi" w:cstheme="minorHAnsi"/>
          <w:b/>
          <w:w w:val="103"/>
          <w:sz w:val="22"/>
          <w:szCs w:val="22"/>
        </w:rPr>
        <w:t>S</w:t>
      </w:r>
      <w:r w:rsidRPr="00D76A88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H</w:t>
      </w:r>
      <w:r w:rsidRPr="00D76A88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M</w:t>
      </w:r>
      <w:r w:rsidRPr="00D76A88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EN</w:t>
      </w:r>
    </w:p>
    <w:p w14:paraId="77AA92A2" w14:textId="77777777" w:rsidR="00CE6D25" w:rsidRPr="00D76A88" w:rsidRDefault="00CE6D25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65C84118" w14:textId="77777777" w:rsidR="00CE6D25" w:rsidRPr="00D76A88" w:rsidRDefault="00D76A88">
      <w:pPr>
        <w:tabs>
          <w:tab w:val="left" w:pos="820"/>
        </w:tabs>
        <w:spacing w:before="30" w:line="255" w:lineRule="auto"/>
        <w:ind w:left="820" w:right="153" w:hanging="360"/>
        <w:rPr>
          <w:rFonts w:asciiTheme="minorHAnsi" w:hAnsiTheme="minorHAnsi" w:cstheme="minorHAnsi"/>
          <w:sz w:val="22"/>
          <w:szCs w:val="22"/>
        </w:rPr>
      </w:pPr>
      <w:r w:rsidRPr="00D76A88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D76A88">
        <w:rPr>
          <w:rFonts w:asciiTheme="minorHAnsi" w:hAnsiTheme="minorHAnsi" w:cstheme="minorHAnsi"/>
          <w:sz w:val="22"/>
          <w:szCs w:val="22"/>
        </w:rPr>
        <w:tab/>
      </w:r>
      <w:r w:rsidRPr="00D76A88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anage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th</w:t>
      </w:r>
      <w:r w:rsidRPr="00D76A88">
        <w:rPr>
          <w:rFonts w:asciiTheme="minorHAnsi" w:hAnsiTheme="minorHAnsi" w:cstheme="minorHAnsi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depart</w:t>
      </w:r>
      <w:r w:rsidRPr="00D76A88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ent’</w:t>
      </w:r>
      <w:r w:rsidRPr="00D76A88">
        <w:rPr>
          <w:rFonts w:asciiTheme="minorHAnsi" w:hAnsiTheme="minorHAnsi" w:cstheme="minorHAnsi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journa</w:t>
      </w:r>
      <w:r w:rsidRPr="00D76A88">
        <w:rPr>
          <w:rFonts w:asciiTheme="minorHAnsi" w:hAnsiTheme="minorHAnsi" w:cstheme="minorHAnsi"/>
          <w:sz w:val="22"/>
          <w:szCs w:val="22"/>
        </w:rPr>
        <w:t>l</w:t>
      </w:r>
      <w:r w:rsidRPr="00D76A8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col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lection</w:t>
      </w:r>
      <w:r w:rsidRPr="00D76A88">
        <w:rPr>
          <w:rFonts w:asciiTheme="minorHAnsi" w:hAnsiTheme="minorHAnsi" w:cstheme="minorHAnsi"/>
          <w:sz w:val="22"/>
          <w:szCs w:val="22"/>
        </w:rPr>
        <w:t>;</w:t>
      </w:r>
      <w:r w:rsidRPr="00D76A8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too</w:t>
      </w:r>
      <w:r w:rsidRPr="00D76A88">
        <w:rPr>
          <w:rFonts w:asciiTheme="minorHAnsi" w:hAnsiTheme="minorHAnsi" w:cstheme="minorHAnsi"/>
          <w:sz w:val="22"/>
          <w:szCs w:val="22"/>
        </w:rPr>
        <w:t>k</w:t>
      </w:r>
      <w:r w:rsidRPr="00D76A8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th</w:t>
      </w:r>
      <w:r w:rsidRPr="00D76A88">
        <w:rPr>
          <w:rFonts w:asciiTheme="minorHAnsi" w:hAnsiTheme="minorHAnsi" w:cstheme="minorHAnsi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initiativ</w:t>
      </w:r>
      <w:r w:rsidRPr="00D76A88">
        <w:rPr>
          <w:rFonts w:asciiTheme="minorHAnsi" w:hAnsiTheme="minorHAnsi" w:cstheme="minorHAnsi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z w:val="22"/>
          <w:szCs w:val="22"/>
        </w:rPr>
        <w:t>o</w:t>
      </w:r>
      <w:r w:rsidRPr="00D76A8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lear</w:t>
      </w:r>
      <w:r w:rsidRPr="00D76A88">
        <w:rPr>
          <w:rFonts w:asciiTheme="minorHAnsi" w:hAnsiTheme="minorHAnsi" w:cstheme="minorHAnsi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abou</w:t>
      </w:r>
      <w:r w:rsidRPr="00D76A88">
        <w:rPr>
          <w:rFonts w:asciiTheme="minorHAnsi" w:hAnsiTheme="minorHAnsi" w:cstheme="minorHAnsi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th</w:t>
      </w:r>
      <w:r w:rsidRPr="00D76A88">
        <w:rPr>
          <w:rFonts w:asciiTheme="minorHAnsi" w:hAnsiTheme="minorHAnsi" w:cstheme="minorHAnsi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syste</w:t>
      </w:r>
      <w:r w:rsidRPr="00D76A88">
        <w:rPr>
          <w:rFonts w:asciiTheme="minorHAnsi" w:hAnsiTheme="minorHAnsi" w:cstheme="minorHAnsi"/>
          <w:w w:val="103"/>
          <w:sz w:val="22"/>
          <w:szCs w:val="22"/>
        </w:rPr>
        <w:t>m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use</w:t>
      </w:r>
      <w:r w:rsidRPr="00D76A88">
        <w:rPr>
          <w:rFonts w:asciiTheme="minorHAnsi" w:hAnsiTheme="minorHAnsi" w:cstheme="minorHAnsi"/>
          <w:w w:val="103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 xml:space="preserve"> b</w:t>
      </w:r>
      <w:r w:rsidRPr="00D76A88">
        <w:rPr>
          <w:rFonts w:asciiTheme="minorHAnsi" w:hAnsiTheme="minorHAnsi" w:cstheme="minorHAnsi"/>
          <w:sz w:val="22"/>
          <w:szCs w:val="22"/>
        </w:rPr>
        <w:t>y</w:t>
      </w:r>
      <w:r w:rsidRPr="00D76A8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med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D76A88">
        <w:rPr>
          <w:rFonts w:asciiTheme="minorHAnsi" w:hAnsiTheme="minorHAnsi" w:cstheme="minorHAnsi"/>
          <w:sz w:val="22"/>
          <w:szCs w:val="22"/>
        </w:rPr>
        <w:t>l</w:t>
      </w:r>
      <w:r w:rsidRPr="00D76A8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76A88">
        <w:rPr>
          <w:rFonts w:asciiTheme="minorHAnsi" w:hAnsiTheme="minorHAnsi" w:cstheme="minorHAnsi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z w:val="22"/>
          <w:szCs w:val="22"/>
        </w:rPr>
        <w:t>o</w:t>
      </w:r>
      <w:r w:rsidRPr="00D76A8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ego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D76A88">
        <w:rPr>
          <w:rFonts w:asciiTheme="minorHAnsi" w:hAnsiTheme="minorHAnsi" w:cstheme="minorHAnsi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ma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76A88">
        <w:rPr>
          <w:rFonts w:asciiTheme="minorHAnsi" w:hAnsiTheme="minorHAnsi" w:cstheme="minorHAnsi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76A88">
        <w:rPr>
          <w:rFonts w:asciiTheme="minorHAnsi" w:hAnsiTheme="minorHAnsi" w:cstheme="minorHAnsi"/>
          <w:sz w:val="22"/>
          <w:szCs w:val="22"/>
        </w:rPr>
        <w:t>p</w:t>
      </w:r>
      <w:r w:rsidRPr="00D76A8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76A88">
        <w:rPr>
          <w:rFonts w:asciiTheme="minorHAnsi" w:hAnsiTheme="minorHAnsi" w:cstheme="minorHAnsi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sa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D76A88">
        <w:rPr>
          <w:rFonts w:asciiTheme="minorHAnsi" w:hAnsiTheme="minorHAnsi" w:cstheme="minorHAnsi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ste</w:t>
      </w:r>
      <w:r w:rsidRPr="00D76A88">
        <w:rPr>
          <w:rFonts w:asciiTheme="minorHAnsi" w:hAnsiTheme="minorHAnsi" w:cstheme="minorHAnsi"/>
          <w:sz w:val="22"/>
          <w:szCs w:val="22"/>
        </w:rPr>
        <w:t>m</w:t>
      </w:r>
      <w:r w:rsidRPr="00D76A8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z w:val="22"/>
          <w:szCs w:val="22"/>
        </w:rPr>
        <w:t>r</w:t>
      </w:r>
      <w:r w:rsidRPr="00D76A8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h</w:t>
      </w:r>
      <w:r w:rsidRPr="00D76A88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art</w:t>
      </w:r>
      <w:r w:rsidRPr="00D76A88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D76A88">
        <w:rPr>
          <w:rFonts w:asciiTheme="minorHAnsi" w:hAnsiTheme="minorHAnsi" w:cstheme="minorHAnsi"/>
          <w:sz w:val="22"/>
          <w:szCs w:val="22"/>
        </w:rPr>
        <w:t>,</w:t>
      </w:r>
      <w:r w:rsidRPr="00D76A8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reatl</w:t>
      </w:r>
      <w:r w:rsidRPr="00D76A88">
        <w:rPr>
          <w:rFonts w:asciiTheme="minorHAnsi" w:hAnsiTheme="minorHAnsi" w:cstheme="minorHAnsi"/>
          <w:sz w:val="22"/>
          <w:szCs w:val="22"/>
        </w:rPr>
        <w:t>y</w:t>
      </w:r>
      <w:r w:rsidRPr="00D76A8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nh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ci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z w:val="22"/>
          <w:szCs w:val="22"/>
        </w:rPr>
        <w:t>g</w:t>
      </w:r>
      <w:r w:rsidRPr="00D76A8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acces</w:t>
      </w:r>
      <w:r w:rsidRPr="00D76A88">
        <w:rPr>
          <w:rFonts w:asciiTheme="minorHAnsi" w:hAnsiTheme="minorHAnsi" w:cstheme="minorHAnsi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z w:val="22"/>
          <w:szCs w:val="22"/>
        </w:rPr>
        <w:t>o</w:t>
      </w:r>
      <w:r w:rsidRPr="00D76A8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z w:val="22"/>
          <w:szCs w:val="22"/>
        </w:rPr>
        <w:t>m</w:t>
      </w:r>
      <w:r w:rsidRPr="00D76A8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es</w:t>
      </w:r>
      <w:r w:rsidRPr="00D76A88">
        <w:rPr>
          <w:rFonts w:asciiTheme="minorHAnsi" w:hAnsiTheme="minorHAnsi" w:cstheme="minorHAnsi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rce</w:t>
      </w:r>
      <w:r w:rsidRPr="00D76A88">
        <w:rPr>
          <w:rFonts w:asciiTheme="minorHAnsi" w:hAnsiTheme="minorHAnsi" w:cstheme="minorHAnsi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D76A88">
        <w:rPr>
          <w:rFonts w:asciiTheme="minorHAnsi" w:hAnsiTheme="minorHAnsi" w:cstheme="minorHAnsi"/>
          <w:sz w:val="22"/>
          <w:szCs w:val="22"/>
        </w:rPr>
        <w:t>y</w:t>
      </w:r>
      <w:r w:rsidRPr="00D76A8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staf</w:t>
      </w:r>
      <w:r w:rsidRPr="00D76A88">
        <w:rPr>
          <w:rFonts w:asciiTheme="minorHAnsi" w:hAnsiTheme="minorHAnsi" w:cstheme="minorHAnsi"/>
          <w:sz w:val="22"/>
          <w:szCs w:val="22"/>
        </w:rPr>
        <w:t>f</w:t>
      </w:r>
      <w:r w:rsidRPr="00D76A8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D76A88">
        <w:rPr>
          <w:rFonts w:asciiTheme="minorHAnsi" w:hAnsiTheme="minorHAnsi" w:cstheme="minorHAnsi"/>
          <w:w w:val="103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st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ud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ts</w:t>
      </w:r>
      <w:r w:rsidRPr="00D76A88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4E761374" w14:textId="77777777" w:rsidR="00CE6D25" w:rsidRPr="00D76A88" w:rsidRDefault="00D76A88">
      <w:pPr>
        <w:tabs>
          <w:tab w:val="left" w:pos="820"/>
        </w:tabs>
        <w:spacing w:before="17" w:line="253" w:lineRule="auto"/>
        <w:ind w:left="820" w:right="643" w:hanging="360"/>
        <w:jc w:val="both"/>
        <w:rPr>
          <w:rFonts w:asciiTheme="minorHAnsi" w:hAnsiTheme="minorHAnsi" w:cstheme="minorHAnsi"/>
          <w:sz w:val="22"/>
          <w:szCs w:val="22"/>
        </w:rPr>
      </w:pPr>
      <w:r w:rsidRPr="00D76A88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D76A88">
        <w:rPr>
          <w:rFonts w:asciiTheme="minorHAnsi" w:hAnsiTheme="minorHAnsi" w:cstheme="minorHAnsi"/>
          <w:sz w:val="22"/>
          <w:szCs w:val="22"/>
        </w:rPr>
        <w:tab/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ffic</w:t>
      </w:r>
      <w:r w:rsidRPr="00D76A88">
        <w:rPr>
          <w:rFonts w:asciiTheme="minorHAnsi" w:hAnsiTheme="minorHAnsi" w:cstheme="minorHAnsi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qu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76A88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D76A88">
        <w:rPr>
          <w:rFonts w:asciiTheme="minorHAnsi" w:hAnsiTheme="minorHAnsi" w:cstheme="minorHAnsi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76A88">
        <w:rPr>
          <w:rFonts w:asciiTheme="minorHAnsi" w:hAnsiTheme="minorHAnsi" w:cstheme="minorHAnsi"/>
          <w:sz w:val="22"/>
          <w:szCs w:val="22"/>
        </w:rPr>
        <w:t>y</w:t>
      </w:r>
      <w:r w:rsidRPr="00D76A8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erl</w:t>
      </w:r>
      <w:r w:rsidRPr="00D76A88">
        <w:rPr>
          <w:rFonts w:asciiTheme="minorHAnsi" w:hAnsiTheme="minorHAnsi" w:cstheme="minorHAnsi"/>
          <w:sz w:val="22"/>
          <w:szCs w:val="22"/>
        </w:rPr>
        <w:t>y</w:t>
      </w:r>
      <w:r w:rsidRPr="00D76A8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76A88">
        <w:rPr>
          <w:rFonts w:asciiTheme="minorHAnsi" w:hAnsiTheme="minorHAnsi" w:cstheme="minorHAnsi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nv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o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ries</w:t>
      </w:r>
      <w:r w:rsidRPr="00D76A88">
        <w:rPr>
          <w:rFonts w:asciiTheme="minorHAnsi" w:hAnsiTheme="minorHAnsi" w:cstheme="minorHAnsi"/>
          <w:w w:val="103"/>
          <w:sz w:val="22"/>
          <w:szCs w:val="22"/>
        </w:rPr>
        <w:t>,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ere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qu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pm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upp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lies</w:t>
      </w:r>
      <w:r w:rsidRPr="00D76A88">
        <w:rPr>
          <w:rFonts w:asciiTheme="minorHAnsi" w:hAnsiTheme="minorHAnsi" w:cstheme="minorHAnsi"/>
          <w:sz w:val="22"/>
          <w:szCs w:val="22"/>
        </w:rPr>
        <w:t>.</w:t>
      </w:r>
      <w:r w:rsidRPr="00D76A8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reate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mo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76A88">
        <w:rPr>
          <w:rFonts w:asciiTheme="minorHAnsi" w:hAnsiTheme="minorHAnsi" w:cstheme="minorHAnsi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efficie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mon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z w:val="22"/>
          <w:szCs w:val="22"/>
        </w:rPr>
        <w:t>g</w:t>
      </w:r>
      <w:r w:rsidRPr="00D76A8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ces</w:t>
      </w:r>
      <w:r w:rsidRPr="00D76A88">
        <w:rPr>
          <w:rFonts w:asciiTheme="minorHAnsi" w:hAnsiTheme="minorHAnsi" w:cstheme="minorHAnsi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h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a</w:t>
      </w:r>
      <w:r w:rsidRPr="00D76A88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 xml:space="preserve"> 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76A88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76A88">
        <w:rPr>
          <w:rFonts w:asciiTheme="minorHAnsi" w:hAnsiTheme="minorHAnsi" w:cstheme="minorHAnsi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qu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D76A88">
        <w:rPr>
          <w:rFonts w:asciiTheme="minorHAnsi" w:hAnsiTheme="minorHAnsi" w:cstheme="minorHAnsi"/>
          <w:sz w:val="22"/>
          <w:szCs w:val="22"/>
        </w:rPr>
        <w:t>k</w:t>
      </w:r>
      <w:r w:rsidRPr="00D76A8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tificati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z w:val="22"/>
          <w:szCs w:val="22"/>
        </w:rPr>
        <w:t>f</w:t>
      </w:r>
      <w:r w:rsidRPr="00D76A8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em</w:t>
      </w:r>
      <w:r w:rsidRPr="00D76A88">
        <w:rPr>
          <w:rFonts w:asciiTheme="minorHAnsi" w:hAnsiTheme="minorHAnsi" w:cstheme="minorHAnsi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aterial</w:t>
      </w:r>
      <w:r w:rsidRPr="00D76A88">
        <w:rPr>
          <w:rFonts w:asciiTheme="minorHAnsi" w:hAnsiTheme="minorHAnsi" w:cstheme="minorHAnsi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76A88">
        <w:rPr>
          <w:rFonts w:asciiTheme="minorHAnsi" w:hAnsiTheme="minorHAnsi" w:cstheme="minorHAnsi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z w:val="22"/>
          <w:szCs w:val="22"/>
        </w:rPr>
        <w:t>o</w:t>
      </w:r>
      <w:r w:rsidRPr="00D76A8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D76A88">
        <w:rPr>
          <w:rFonts w:asciiTheme="minorHAnsi" w:hAnsiTheme="minorHAnsi" w:cstheme="minorHAnsi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rest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o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c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k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d</w:t>
      </w:r>
      <w:r w:rsidRPr="00D76A88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22D52BE6" w14:textId="77777777" w:rsidR="00CE6D25" w:rsidRPr="00D76A88" w:rsidRDefault="00D76A88">
      <w:pPr>
        <w:spacing w:before="24"/>
        <w:ind w:left="460"/>
        <w:rPr>
          <w:rFonts w:asciiTheme="minorHAnsi" w:hAnsiTheme="minorHAnsi" w:cstheme="minorHAnsi"/>
          <w:sz w:val="22"/>
          <w:szCs w:val="22"/>
        </w:rPr>
      </w:pPr>
      <w:r w:rsidRPr="00D76A88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D76A88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Coo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ate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ette</w:t>
      </w:r>
      <w:r w:rsidRPr="00D76A88">
        <w:rPr>
          <w:rFonts w:asciiTheme="minorHAnsi" w:hAnsiTheme="minorHAnsi" w:cstheme="minorHAnsi"/>
          <w:sz w:val="22"/>
          <w:szCs w:val="22"/>
        </w:rPr>
        <w:t>r</w:t>
      </w:r>
      <w:r w:rsidRPr="00D76A8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rit</w:t>
      </w:r>
      <w:r w:rsidRPr="00D76A88">
        <w:rPr>
          <w:rFonts w:asciiTheme="minorHAnsi" w:hAnsiTheme="minorHAnsi" w:cstheme="minorHAnsi"/>
          <w:sz w:val="22"/>
          <w:szCs w:val="22"/>
        </w:rPr>
        <w:t>y</w:t>
      </w:r>
      <w:r w:rsidRPr="00D76A8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ste</w:t>
      </w:r>
      <w:r w:rsidRPr="00D76A88">
        <w:rPr>
          <w:rFonts w:asciiTheme="minorHAnsi" w:hAnsiTheme="minorHAnsi" w:cstheme="minorHAnsi"/>
          <w:sz w:val="22"/>
          <w:szCs w:val="22"/>
        </w:rPr>
        <w:t>m</w:t>
      </w:r>
      <w:r w:rsidRPr="00D76A8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z w:val="22"/>
          <w:szCs w:val="22"/>
        </w:rPr>
        <w:t>r</w:t>
      </w:r>
      <w:r w:rsidRPr="00D76A8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staff</w:t>
      </w:r>
      <w:r w:rsidRPr="00D76A88">
        <w:rPr>
          <w:rFonts w:asciiTheme="minorHAnsi" w:hAnsiTheme="minorHAnsi" w:cstheme="minorHAnsi"/>
          <w:sz w:val="22"/>
          <w:szCs w:val="22"/>
        </w:rPr>
        <w:t>,</w:t>
      </w:r>
      <w:r w:rsidRPr="00D76A8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fac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D76A88">
        <w:rPr>
          <w:rFonts w:asciiTheme="minorHAnsi" w:hAnsiTheme="minorHAnsi" w:cstheme="minorHAnsi"/>
          <w:sz w:val="22"/>
          <w:szCs w:val="22"/>
        </w:rPr>
        <w:t>y</w:t>
      </w:r>
      <w:r w:rsidRPr="00D76A8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ud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D76A88">
        <w:rPr>
          <w:rFonts w:asciiTheme="minorHAnsi" w:hAnsiTheme="minorHAnsi" w:cstheme="minorHAnsi"/>
          <w:sz w:val="22"/>
          <w:szCs w:val="22"/>
        </w:rPr>
        <w:t>y</w:t>
      </w:r>
      <w:r w:rsidRPr="00D76A8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itiati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z w:val="22"/>
          <w:szCs w:val="22"/>
        </w:rPr>
        <w:t>g</w:t>
      </w:r>
      <w:r w:rsidRPr="00D76A8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3"/>
          <w:w w:val="103"/>
          <w:sz w:val="22"/>
          <w:szCs w:val="22"/>
        </w:rPr>
        <w:t>m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nd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at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o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r</w:t>
      </w:r>
      <w:r w:rsidRPr="00D76A88">
        <w:rPr>
          <w:rFonts w:asciiTheme="minorHAnsi" w:hAnsiTheme="minorHAnsi" w:cstheme="minorHAnsi"/>
          <w:w w:val="103"/>
          <w:sz w:val="22"/>
          <w:szCs w:val="22"/>
        </w:rPr>
        <w:t>y</w:t>
      </w:r>
    </w:p>
    <w:p w14:paraId="6701D977" w14:textId="77777777" w:rsidR="00CE6D25" w:rsidRPr="00D76A88" w:rsidRDefault="00D76A88">
      <w:pPr>
        <w:spacing w:before="12"/>
        <w:ind w:left="820"/>
        <w:rPr>
          <w:rFonts w:asciiTheme="minorHAnsi" w:hAnsiTheme="minorHAnsi" w:cstheme="minorHAnsi"/>
          <w:sz w:val="22"/>
          <w:szCs w:val="22"/>
        </w:rPr>
      </w:pPr>
      <w:r w:rsidRPr="00D76A8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iati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dg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upo</w:t>
      </w:r>
      <w:r w:rsidRPr="00D76A88">
        <w:rPr>
          <w:rFonts w:asciiTheme="minorHAnsi" w:hAnsiTheme="minorHAnsi" w:cstheme="minorHAnsi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arri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v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al</w:t>
      </w:r>
      <w:r w:rsidRPr="00D76A88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4D008BF0" w14:textId="77777777" w:rsidR="00CE6D25" w:rsidRPr="00D76A88" w:rsidRDefault="00CE6D25">
      <w:pPr>
        <w:spacing w:before="10" w:line="280" w:lineRule="exact"/>
        <w:rPr>
          <w:rFonts w:asciiTheme="minorHAnsi" w:hAnsiTheme="minorHAnsi" w:cstheme="minorHAnsi"/>
          <w:sz w:val="22"/>
          <w:szCs w:val="22"/>
        </w:rPr>
      </w:pPr>
    </w:p>
    <w:p w14:paraId="29054AA2" w14:textId="77777777" w:rsidR="00CE6D25" w:rsidRPr="00D76A88" w:rsidRDefault="00D76A88">
      <w:pPr>
        <w:spacing w:line="253" w:lineRule="auto"/>
        <w:ind w:left="100" w:right="241"/>
        <w:rPr>
          <w:rFonts w:asciiTheme="minorHAnsi" w:hAnsiTheme="minorHAnsi" w:cstheme="minorHAnsi"/>
          <w:sz w:val="22"/>
          <w:szCs w:val="22"/>
        </w:rPr>
      </w:pPr>
      <w:r w:rsidRPr="00D76A88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76A88">
        <w:rPr>
          <w:rFonts w:asciiTheme="minorHAnsi" w:hAnsiTheme="minorHAnsi" w:cstheme="minorHAnsi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atie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rec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fili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z w:val="22"/>
          <w:szCs w:val="22"/>
        </w:rPr>
        <w:t>g</w:t>
      </w:r>
      <w:r w:rsidRPr="00D76A8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ste</w:t>
      </w:r>
      <w:r w:rsidRPr="00D76A88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76A88">
        <w:rPr>
          <w:rFonts w:asciiTheme="minorHAnsi" w:hAnsiTheme="minorHAnsi" w:cstheme="minorHAnsi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D76A88">
        <w:rPr>
          <w:rFonts w:asciiTheme="minorHAnsi" w:hAnsiTheme="minorHAnsi" w:cstheme="minorHAnsi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76A88">
        <w:rPr>
          <w:rFonts w:asciiTheme="minorHAnsi" w:hAnsiTheme="minorHAnsi" w:cstheme="minorHAnsi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goo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z w:val="22"/>
          <w:szCs w:val="22"/>
        </w:rPr>
        <w:t>r</w:t>
      </w:r>
      <w:r w:rsidRPr="00D76A8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sc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du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ppo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76A88">
        <w:rPr>
          <w:rFonts w:asciiTheme="minorHAnsi" w:hAnsiTheme="minorHAnsi" w:cstheme="minorHAnsi"/>
          <w:sz w:val="22"/>
          <w:szCs w:val="22"/>
        </w:rPr>
        <w:t>h</w:t>
      </w:r>
      <w:r w:rsidRPr="00D76A8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h</w:t>
      </w:r>
      <w:r w:rsidRPr="00D76A88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mo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76A88">
        <w:rPr>
          <w:rFonts w:asciiTheme="minorHAnsi" w:hAnsiTheme="minorHAnsi" w:cstheme="minorHAnsi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tialit</w:t>
      </w:r>
      <w:r w:rsidRPr="00D76A88">
        <w:rPr>
          <w:rFonts w:asciiTheme="minorHAnsi" w:hAnsiTheme="minorHAnsi" w:cstheme="minorHAnsi"/>
          <w:sz w:val="22"/>
          <w:szCs w:val="22"/>
        </w:rPr>
        <w:t>y</w:t>
      </w:r>
      <w:r w:rsidRPr="00D76A8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gh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es</w:t>
      </w:r>
      <w:r w:rsidRPr="00D76A88">
        <w:rPr>
          <w:rFonts w:asciiTheme="minorHAnsi" w:hAnsiTheme="minorHAnsi" w:cstheme="minorHAnsi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sta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nd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76A88">
        <w:rPr>
          <w:rFonts w:asciiTheme="minorHAnsi" w:hAnsiTheme="minorHAnsi" w:cstheme="minorHAnsi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z w:val="22"/>
          <w:szCs w:val="22"/>
        </w:rPr>
        <w:t>f</w:t>
      </w:r>
      <w:r w:rsidRPr="00D76A8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se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siti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v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y</w:t>
      </w:r>
      <w:r w:rsidRPr="00D76A88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4B0CF787" w14:textId="77777777" w:rsidR="00CE6D25" w:rsidRPr="00D76A88" w:rsidRDefault="00CE6D25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4B80C53E" w14:textId="77777777" w:rsidR="00CE6D25" w:rsidRPr="00D76A88" w:rsidRDefault="00D76A88">
      <w:pPr>
        <w:ind w:left="100"/>
        <w:rPr>
          <w:rFonts w:asciiTheme="minorHAnsi" w:hAnsiTheme="minorHAnsi" w:cstheme="minorHAnsi"/>
          <w:sz w:val="22"/>
          <w:szCs w:val="22"/>
        </w:rPr>
      </w:pPr>
      <w:r w:rsidRPr="00D76A88">
        <w:rPr>
          <w:rFonts w:asciiTheme="minorHAnsi" w:hAnsiTheme="minorHAnsi" w:cstheme="minorHAnsi"/>
          <w:b/>
          <w:spacing w:val="2"/>
          <w:sz w:val="22"/>
          <w:szCs w:val="22"/>
        </w:rPr>
        <w:t>Co</w:t>
      </w:r>
      <w:r w:rsidRPr="00D76A88">
        <w:rPr>
          <w:rFonts w:asciiTheme="minorHAnsi" w:hAnsiTheme="minorHAnsi" w:cstheme="minorHAnsi"/>
          <w:b/>
          <w:spacing w:val="3"/>
          <w:sz w:val="22"/>
          <w:szCs w:val="22"/>
        </w:rPr>
        <w:t>mm</w:t>
      </w:r>
      <w:r w:rsidRPr="00D76A88">
        <w:rPr>
          <w:rFonts w:asciiTheme="minorHAnsi" w:hAnsiTheme="minorHAnsi" w:cstheme="minorHAnsi"/>
          <w:b/>
          <w:spacing w:val="2"/>
          <w:sz w:val="22"/>
          <w:szCs w:val="22"/>
        </w:rPr>
        <w:t>un</w:t>
      </w:r>
      <w:r w:rsidRPr="00D76A88">
        <w:rPr>
          <w:rFonts w:asciiTheme="minorHAnsi" w:hAnsiTheme="minorHAnsi" w:cstheme="minorHAnsi"/>
          <w:b/>
          <w:spacing w:val="1"/>
          <w:sz w:val="22"/>
          <w:szCs w:val="22"/>
        </w:rPr>
        <w:t>ic</w:t>
      </w:r>
      <w:r w:rsidRPr="00D76A88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D76A88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D76A88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b/>
          <w:sz w:val="22"/>
          <w:szCs w:val="22"/>
        </w:rPr>
        <w:t>n</w:t>
      </w:r>
      <w:r w:rsidRPr="00D76A88">
        <w:rPr>
          <w:rFonts w:asciiTheme="minorHAnsi" w:hAnsiTheme="minorHAnsi" w:cstheme="minorHAnsi"/>
          <w:b/>
          <w:spacing w:val="43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b/>
          <w:sz w:val="22"/>
          <w:szCs w:val="22"/>
        </w:rPr>
        <w:t>&amp;</w:t>
      </w:r>
      <w:r w:rsidRPr="00D76A88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b/>
          <w:spacing w:val="2"/>
          <w:sz w:val="22"/>
          <w:szCs w:val="22"/>
        </w:rPr>
        <w:t>Cu</w:t>
      </w:r>
      <w:r w:rsidRPr="00D76A88">
        <w:rPr>
          <w:rFonts w:asciiTheme="minorHAnsi" w:hAnsiTheme="minorHAnsi" w:cstheme="minorHAnsi"/>
          <w:b/>
          <w:spacing w:val="1"/>
          <w:sz w:val="22"/>
          <w:szCs w:val="22"/>
        </w:rPr>
        <w:t>st</w:t>
      </w:r>
      <w:r w:rsidRPr="00D76A88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D76A8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b/>
          <w:sz w:val="22"/>
          <w:szCs w:val="22"/>
        </w:rPr>
        <w:t>r</w:t>
      </w:r>
      <w:r w:rsidRPr="00D76A88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b/>
          <w:w w:val="103"/>
          <w:sz w:val="22"/>
          <w:szCs w:val="22"/>
        </w:rPr>
        <w:t>S</w:t>
      </w:r>
      <w:r w:rsidRPr="00D76A88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er</w:t>
      </w:r>
      <w:r w:rsidRPr="00D76A88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v</w:t>
      </w:r>
      <w:r w:rsidRPr="00D76A88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ic</w:t>
      </w:r>
      <w:r w:rsidRPr="00D76A88">
        <w:rPr>
          <w:rFonts w:asciiTheme="minorHAnsi" w:hAnsiTheme="minorHAnsi" w:cstheme="minorHAnsi"/>
          <w:b/>
          <w:w w:val="103"/>
          <w:sz w:val="22"/>
          <w:szCs w:val="22"/>
        </w:rPr>
        <w:t>e</w:t>
      </w:r>
    </w:p>
    <w:p w14:paraId="261BB524" w14:textId="77777777" w:rsidR="00CE6D25" w:rsidRPr="00D76A88" w:rsidRDefault="00CE6D25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1000E2D9" w14:textId="77777777" w:rsidR="00CE6D25" w:rsidRPr="00D76A88" w:rsidRDefault="00CE6D2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0B5E3A" w14:textId="77777777" w:rsidR="00CE6D25" w:rsidRPr="00D76A88" w:rsidRDefault="00D76A88">
      <w:pPr>
        <w:tabs>
          <w:tab w:val="left" w:pos="820"/>
        </w:tabs>
        <w:spacing w:line="255" w:lineRule="auto"/>
        <w:ind w:left="820" w:right="93" w:hanging="360"/>
        <w:rPr>
          <w:rFonts w:asciiTheme="minorHAnsi" w:hAnsiTheme="minorHAnsi" w:cstheme="minorHAnsi"/>
          <w:sz w:val="22"/>
          <w:szCs w:val="22"/>
        </w:rPr>
      </w:pPr>
      <w:r w:rsidRPr="00D76A88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D76A88">
        <w:rPr>
          <w:rFonts w:asciiTheme="minorHAnsi" w:hAnsiTheme="minorHAnsi" w:cstheme="minorHAnsi"/>
          <w:sz w:val="22"/>
          <w:szCs w:val="22"/>
        </w:rPr>
        <w:tab/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la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z w:val="22"/>
          <w:szCs w:val="22"/>
        </w:rPr>
        <w:t>y</w:t>
      </w:r>
      <w:r w:rsidRPr="00D76A8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76A88">
        <w:rPr>
          <w:rFonts w:asciiTheme="minorHAnsi" w:hAnsiTheme="minorHAnsi" w:cstheme="minorHAnsi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76A88">
        <w:rPr>
          <w:rFonts w:asciiTheme="minorHAnsi" w:hAnsiTheme="minorHAnsi" w:cstheme="minorHAnsi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76A88">
        <w:rPr>
          <w:rFonts w:asciiTheme="minorHAnsi" w:hAnsiTheme="minorHAnsi" w:cstheme="minorHAnsi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rafti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z w:val="22"/>
          <w:szCs w:val="22"/>
        </w:rPr>
        <w:t>g</w:t>
      </w:r>
      <w:r w:rsidRPr="00D76A8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z w:val="22"/>
          <w:szCs w:val="22"/>
        </w:rPr>
        <w:t>f</w:t>
      </w:r>
      <w:r w:rsidRPr="00D76A8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omo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76A88">
        <w:rPr>
          <w:rFonts w:asciiTheme="minorHAnsi" w:hAnsiTheme="minorHAnsi" w:cstheme="minorHAnsi"/>
          <w:sz w:val="22"/>
          <w:szCs w:val="22"/>
        </w:rPr>
        <w:t>l</w:t>
      </w:r>
      <w:r w:rsidRPr="00D76A8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aterial</w:t>
      </w:r>
      <w:r w:rsidRPr="00D76A88">
        <w:rPr>
          <w:rFonts w:asciiTheme="minorHAnsi" w:hAnsiTheme="minorHAnsi" w:cstheme="minorHAnsi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z w:val="22"/>
          <w:szCs w:val="22"/>
        </w:rPr>
        <w:t>r</w:t>
      </w:r>
      <w:r w:rsidRPr="00D76A8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76A88">
        <w:rPr>
          <w:rFonts w:asciiTheme="minorHAnsi" w:hAnsiTheme="minorHAnsi" w:cstheme="minorHAnsi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art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z w:val="22"/>
          <w:szCs w:val="22"/>
        </w:rPr>
        <w:t>.</w:t>
      </w:r>
      <w:r w:rsidRPr="00D76A8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reate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h</w:t>
      </w:r>
      <w:r w:rsidRPr="00D76A88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 xml:space="preserve"> te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mp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lat</w:t>
      </w:r>
      <w:r w:rsidRPr="00D76A88">
        <w:rPr>
          <w:rFonts w:asciiTheme="minorHAnsi" w:hAnsiTheme="minorHAnsi" w:cstheme="minorHAnsi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z w:val="22"/>
          <w:szCs w:val="22"/>
        </w:rPr>
        <w:t>r</w:t>
      </w:r>
      <w:r w:rsidRPr="00D76A8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eti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z w:val="22"/>
          <w:szCs w:val="22"/>
        </w:rPr>
        <w:t>g</w:t>
      </w:r>
      <w:r w:rsidRPr="00D76A8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ma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76A88">
        <w:rPr>
          <w:rFonts w:asciiTheme="minorHAnsi" w:hAnsiTheme="minorHAnsi" w:cstheme="minorHAnsi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z w:val="22"/>
          <w:szCs w:val="22"/>
        </w:rPr>
        <w:t>o</w:t>
      </w:r>
      <w:r w:rsidRPr="00D76A8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pec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D76A88">
        <w:rPr>
          <w:rFonts w:asciiTheme="minorHAnsi" w:hAnsiTheme="minorHAnsi" w:cstheme="minorHAnsi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acu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D76A88">
        <w:rPr>
          <w:rFonts w:asciiTheme="minorHAnsi" w:hAnsiTheme="minorHAnsi" w:cstheme="minorHAnsi"/>
          <w:sz w:val="22"/>
          <w:szCs w:val="22"/>
        </w:rPr>
        <w:t>y</w:t>
      </w:r>
      <w:r w:rsidRPr="00D76A8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D76A88">
        <w:rPr>
          <w:rFonts w:asciiTheme="minorHAnsi" w:hAnsiTheme="minorHAnsi" w:cstheme="minorHAnsi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nue</w:t>
      </w:r>
      <w:r w:rsidRPr="00D76A88">
        <w:rPr>
          <w:rFonts w:asciiTheme="minorHAnsi" w:hAnsiTheme="minorHAnsi" w:cstheme="minorHAnsi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z w:val="22"/>
          <w:szCs w:val="22"/>
        </w:rPr>
        <w:t>o</w:t>
      </w:r>
      <w:r w:rsidRPr="00D76A8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D76A88">
        <w:rPr>
          <w:rFonts w:asciiTheme="minorHAnsi" w:hAnsiTheme="minorHAnsi" w:cstheme="minorHAnsi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76A88">
        <w:rPr>
          <w:rFonts w:asciiTheme="minorHAnsi" w:hAnsiTheme="minorHAnsi" w:cstheme="minorHAnsi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p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ri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nc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pa</w:t>
      </w:r>
      <w:r w:rsidRPr="00D76A88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ma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do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um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z w:val="22"/>
          <w:szCs w:val="22"/>
        </w:rPr>
        <w:t>r</w:t>
      </w:r>
      <w:r w:rsidRPr="00D76A8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recr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u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m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D76A88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082A7DD0" w14:textId="77777777" w:rsidR="00CE6D25" w:rsidRPr="00D76A88" w:rsidRDefault="00D76A88">
      <w:pPr>
        <w:tabs>
          <w:tab w:val="left" w:pos="820"/>
        </w:tabs>
        <w:spacing w:before="17" w:line="253" w:lineRule="auto"/>
        <w:ind w:left="820" w:right="234" w:hanging="360"/>
        <w:rPr>
          <w:rFonts w:asciiTheme="minorHAnsi" w:hAnsiTheme="minorHAnsi" w:cstheme="minorHAnsi"/>
          <w:sz w:val="22"/>
          <w:szCs w:val="22"/>
        </w:rPr>
      </w:pPr>
      <w:r w:rsidRPr="00D76A88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D76A88">
        <w:rPr>
          <w:rFonts w:asciiTheme="minorHAnsi" w:hAnsiTheme="minorHAnsi" w:cstheme="minorHAnsi"/>
          <w:sz w:val="22"/>
          <w:szCs w:val="22"/>
        </w:rPr>
        <w:tab/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siste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D76A88">
        <w:rPr>
          <w:rFonts w:asciiTheme="minorHAnsi" w:hAnsiTheme="minorHAnsi" w:cstheme="minorHAnsi"/>
          <w:sz w:val="22"/>
          <w:szCs w:val="22"/>
        </w:rPr>
        <w:t>y</w:t>
      </w:r>
      <w:r w:rsidRPr="00D76A8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eal</w:t>
      </w:r>
      <w:r w:rsidRPr="00D76A88">
        <w:rPr>
          <w:rFonts w:asciiTheme="minorHAnsi" w:hAnsiTheme="minorHAnsi" w:cstheme="minorHAnsi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76A88">
        <w:rPr>
          <w:rFonts w:asciiTheme="minorHAnsi" w:hAnsiTheme="minorHAnsi" w:cstheme="minorHAnsi"/>
          <w:sz w:val="22"/>
          <w:szCs w:val="22"/>
        </w:rPr>
        <w:t>h</w:t>
      </w:r>
      <w:r w:rsidRPr="00D76A8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tia</w:t>
      </w:r>
      <w:r w:rsidRPr="00D76A88">
        <w:rPr>
          <w:rFonts w:asciiTheme="minorHAnsi" w:hAnsiTheme="minorHAnsi" w:cstheme="minorHAnsi"/>
          <w:sz w:val="22"/>
          <w:szCs w:val="22"/>
        </w:rPr>
        <w:t>l</w:t>
      </w:r>
      <w:r w:rsidRPr="00D76A88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76A88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ser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ices</w:t>
      </w:r>
      <w:r w:rsidRPr="00D76A88">
        <w:rPr>
          <w:rFonts w:asciiTheme="minorHAnsi" w:hAnsiTheme="minorHAnsi" w:cstheme="minorHAnsi"/>
          <w:sz w:val="22"/>
          <w:szCs w:val="22"/>
        </w:rPr>
        <w:t>;</w:t>
      </w:r>
      <w:r w:rsidRPr="00D76A8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tai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76A88">
        <w:rPr>
          <w:rFonts w:asciiTheme="minorHAnsi" w:hAnsiTheme="minorHAnsi" w:cstheme="minorHAnsi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h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gh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es</w:t>
      </w:r>
      <w:r w:rsidRPr="00D76A88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w w:val="102"/>
          <w:sz w:val="22"/>
          <w:szCs w:val="22"/>
        </w:rPr>
        <w:t>sta</w:t>
      </w:r>
      <w:r w:rsidRPr="00D76A88">
        <w:rPr>
          <w:rFonts w:asciiTheme="minorHAnsi" w:hAnsiTheme="minorHAnsi" w:cstheme="minorHAnsi"/>
          <w:spacing w:val="2"/>
          <w:w w:val="102"/>
          <w:sz w:val="22"/>
          <w:szCs w:val="22"/>
        </w:rPr>
        <w:t>nd</w:t>
      </w:r>
      <w:r w:rsidRPr="00D76A88">
        <w:rPr>
          <w:rFonts w:asciiTheme="minorHAnsi" w:hAnsiTheme="minorHAnsi" w:cstheme="minorHAnsi"/>
          <w:spacing w:val="1"/>
          <w:w w:val="102"/>
          <w:sz w:val="22"/>
          <w:szCs w:val="22"/>
        </w:rPr>
        <w:t>ar</w:t>
      </w:r>
      <w:r w:rsidRPr="00D76A88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7"/>
          <w:w w:val="102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z w:val="22"/>
          <w:szCs w:val="22"/>
        </w:rPr>
        <w:t>f</w:t>
      </w:r>
      <w:r w:rsidRPr="00D76A8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iscreti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wh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nd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z w:val="22"/>
          <w:szCs w:val="22"/>
        </w:rPr>
        <w:t>g</w:t>
      </w:r>
      <w:r w:rsidRPr="00D76A8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casel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76A88">
        <w:rPr>
          <w:rFonts w:asciiTheme="minorHAnsi" w:hAnsiTheme="minorHAnsi" w:cstheme="minorHAnsi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cer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z w:val="22"/>
          <w:szCs w:val="22"/>
        </w:rPr>
        <w:t>g</w:t>
      </w:r>
      <w:r w:rsidRPr="00D76A8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D76A88">
        <w:rPr>
          <w:rFonts w:asciiTheme="minorHAnsi" w:hAnsiTheme="minorHAnsi" w:cstheme="minorHAnsi"/>
          <w:sz w:val="22"/>
          <w:szCs w:val="22"/>
        </w:rPr>
        <w:t>,</w:t>
      </w:r>
      <w:r w:rsidRPr="00D76A8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acu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D76A88">
        <w:rPr>
          <w:rFonts w:asciiTheme="minorHAnsi" w:hAnsiTheme="minorHAnsi" w:cstheme="minorHAnsi"/>
          <w:sz w:val="22"/>
          <w:szCs w:val="22"/>
        </w:rPr>
        <w:t>y</w:t>
      </w:r>
      <w:r w:rsidRPr="00D76A8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st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uden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ts.</w:t>
      </w:r>
    </w:p>
    <w:p w14:paraId="61294484" w14:textId="77777777" w:rsidR="00CE6D25" w:rsidRPr="00D76A88" w:rsidRDefault="00D76A88">
      <w:pPr>
        <w:tabs>
          <w:tab w:val="left" w:pos="820"/>
        </w:tabs>
        <w:spacing w:before="19" w:line="253" w:lineRule="auto"/>
        <w:ind w:left="820" w:right="252" w:hanging="360"/>
        <w:rPr>
          <w:rFonts w:asciiTheme="minorHAnsi" w:hAnsiTheme="minorHAnsi" w:cstheme="minorHAnsi"/>
          <w:sz w:val="22"/>
          <w:szCs w:val="22"/>
        </w:rPr>
      </w:pPr>
      <w:r w:rsidRPr="00D76A88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D76A88">
        <w:rPr>
          <w:rFonts w:asciiTheme="minorHAnsi" w:hAnsiTheme="minorHAnsi" w:cstheme="minorHAnsi"/>
          <w:sz w:val="22"/>
          <w:szCs w:val="22"/>
        </w:rPr>
        <w:tab/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ffecti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D76A88">
        <w:rPr>
          <w:rFonts w:asciiTheme="minorHAnsi" w:hAnsiTheme="minorHAnsi" w:cstheme="minorHAnsi"/>
          <w:sz w:val="22"/>
          <w:szCs w:val="22"/>
        </w:rPr>
        <w:t>y</w:t>
      </w:r>
      <w:r w:rsidRPr="00D76A8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nd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z w:val="22"/>
          <w:szCs w:val="22"/>
        </w:rPr>
        <w:t>g</w:t>
      </w:r>
      <w:r w:rsidRPr="00D76A8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nqu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ire</w:t>
      </w:r>
      <w:r w:rsidRPr="00D76A88">
        <w:rPr>
          <w:rFonts w:asciiTheme="minorHAnsi" w:hAnsiTheme="minorHAnsi" w:cstheme="minorHAnsi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z w:val="22"/>
          <w:szCs w:val="22"/>
        </w:rPr>
        <w:t>m</w:t>
      </w:r>
      <w:r w:rsidRPr="00D76A8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isit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76A88">
        <w:rPr>
          <w:rFonts w:asciiTheme="minorHAnsi" w:hAnsiTheme="minorHAnsi" w:cstheme="minorHAnsi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76A88">
        <w:rPr>
          <w:rFonts w:asciiTheme="minorHAnsi" w:hAnsiTheme="minorHAnsi" w:cstheme="minorHAnsi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76A88">
        <w:rPr>
          <w:rFonts w:asciiTheme="minorHAnsi" w:hAnsiTheme="minorHAnsi" w:cstheme="minorHAnsi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D76A88">
        <w:rPr>
          <w:rFonts w:asciiTheme="minorHAnsi" w:hAnsiTheme="minorHAnsi" w:cstheme="minorHAnsi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es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D76A88">
        <w:rPr>
          <w:rFonts w:asciiTheme="minorHAnsi" w:hAnsiTheme="minorHAnsi" w:cstheme="minorHAnsi"/>
          <w:sz w:val="22"/>
          <w:szCs w:val="22"/>
        </w:rPr>
        <w:t>,</w:t>
      </w:r>
      <w:r w:rsidRPr="00D76A8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D76A88">
        <w:rPr>
          <w:rFonts w:asciiTheme="minorHAnsi" w:hAnsiTheme="minorHAnsi" w:cstheme="minorHAnsi"/>
          <w:sz w:val="22"/>
          <w:szCs w:val="22"/>
        </w:rPr>
        <w:t>y</w:t>
      </w:r>
      <w:r w:rsidRPr="00D76A8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ma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76A88">
        <w:rPr>
          <w:rFonts w:asciiTheme="minorHAnsi" w:hAnsiTheme="minorHAnsi" w:cstheme="minorHAnsi"/>
          <w:sz w:val="22"/>
          <w:szCs w:val="22"/>
        </w:rPr>
        <w:t>l</w:t>
      </w:r>
      <w:r w:rsidRPr="00D76A8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an</w:t>
      </w:r>
      <w:r w:rsidRPr="00D76A88">
        <w:rPr>
          <w:rFonts w:asciiTheme="minorHAnsi" w:hAnsiTheme="minorHAnsi" w:cstheme="minorHAnsi"/>
          <w:w w:val="103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 xml:space="preserve"> phone</w:t>
      </w:r>
      <w:r w:rsidRPr="00D76A88">
        <w:rPr>
          <w:rFonts w:asciiTheme="minorHAnsi" w:hAnsiTheme="minorHAnsi" w:cstheme="minorHAnsi"/>
          <w:sz w:val="22"/>
          <w:szCs w:val="22"/>
        </w:rPr>
        <w:t>;</w:t>
      </w:r>
      <w:r w:rsidRPr="00D76A8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qu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76A88">
        <w:rPr>
          <w:rFonts w:asciiTheme="minorHAnsi" w:hAnsiTheme="minorHAnsi" w:cstheme="minorHAnsi"/>
          <w:sz w:val="22"/>
          <w:szCs w:val="22"/>
        </w:rPr>
        <w:t>y</w:t>
      </w:r>
      <w:r w:rsidRPr="00D76A8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tifie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76A88">
        <w:rPr>
          <w:rFonts w:asciiTheme="minorHAnsi" w:hAnsiTheme="minorHAnsi" w:cstheme="minorHAnsi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z w:val="22"/>
          <w:szCs w:val="22"/>
        </w:rPr>
        <w:t>y</w:t>
      </w:r>
      <w:r w:rsidRPr="00D76A8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D76A88">
        <w:rPr>
          <w:rFonts w:asciiTheme="minorHAnsi" w:hAnsiTheme="minorHAnsi" w:cstheme="minorHAnsi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recei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D76A88">
        <w:rPr>
          <w:rFonts w:asciiTheme="minorHAnsi" w:hAnsiTheme="minorHAnsi" w:cstheme="minorHAnsi"/>
          <w:sz w:val="22"/>
          <w:szCs w:val="22"/>
        </w:rPr>
        <w:t>y</w:t>
      </w:r>
      <w:r w:rsidRPr="00D76A8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76A88">
        <w:rPr>
          <w:rFonts w:asciiTheme="minorHAnsi" w:hAnsiTheme="minorHAnsi" w:cstheme="minorHAnsi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pp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riat</w:t>
      </w:r>
      <w:r w:rsidRPr="00D76A88">
        <w:rPr>
          <w:rFonts w:asciiTheme="minorHAnsi" w:hAnsiTheme="minorHAnsi" w:cstheme="minorHAnsi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staf</w:t>
      </w:r>
      <w:r w:rsidRPr="00D76A88">
        <w:rPr>
          <w:rFonts w:asciiTheme="minorHAnsi" w:hAnsiTheme="minorHAnsi" w:cstheme="minorHAnsi"/>
          <w:sz w:val="22"/>
          <w:szCs w:val="22"/>
        </w:rPr>
        <w:t>f</w:t>
      </w:r>
      <w:r w:rsidRPr="00D76A8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D76A88">
        <w:rPr>
          <w:rFonts w:asciiTheme="minorHAnsi" w:hAnsiTheme="minorHAnsi" w:cstheme="minorHAnsi"/>
          <w:w w:val="103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fac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D76A88">
        <w:rPr>
          <w:rFonts w:asciiTheme="minorHAnsi" w:hAnsiTheme="minorHAnsi" w:cstheme="minorHAnsi"/>
          <w:sz w:val="22"/>
          <w:szCs w:val="22"/>
        </w:rPr>
        <w:t>y</w:t>
      </w:r>
      <w:r w:rsidRPr="00D76A8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membe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76A88">
        <w:rPr>
          <w:rFonts w:asciiTheme="minorHAnsi" w:hAnsiTheme="minorHAnsi" w:cstheme="minorHAnsi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76A88">
        <w:rPr>
          <w:rFonts w:asciiTheme="minorHAnsi" w:hAnsiTheme="minorHAnsi" w:cstheme="minorHAnsi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76A88">
        <w:rPr>
          <w:rFonts w:asciiTheme="minorHAnsi" w:hAnsiTheme="minorHAnsi" w:cstheme="minorHAnsi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depa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rt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men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D76A88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07365F63" w14:textId="77777777" w:rsidR="00CE6D25" w:rsidRPr="00D76A88" w:rsidRDefault="00D76A88">
      <w:pPr>
        <w:tabs>
          <w:tab w:val="left" w:pos="820"/>
        </w:tabs>
        <w:spacing w:before="24" w:line="253" w:lineRule="auto"/>
        <w:ind w:left="820" w:right="221" w:hanging="360"/>
        <w:rPr>
          <w:rFonts w:asciiTheme="minorHAnsi" w:hAnsiTheme="minorHAnsi" w:cstheme="minorHAnsi"/>
          <w:sz w:val="22"/>
          <w:szCs w:val="22"/>
        </w:rPr>
      </w:pPr>
      <w:r w:rsidRPr="00D76A88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D76A88">
        <w:rPr>
          <w:rFonts w:asciiTheme="minorHAnsi" w:hAnsiTheme="minorHAnsi" w:cstheme="minorHAnsi"/>
          <w:sz w:val="22"/>
          <w:szCs w:val="22"/>
        </w:rPr>
        <w:tab/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D76A88">
        <w:rPr>
          <w:rFonts w:asciiTheme="minorHAnsi" w:hAnsiTheme="minorHAnsi" w:cstheme="minorHAnsi"/>
          <w:sz w:val="22"/>
          <w:szCs w:val="22"/>
        </w:rPr>
        <w:t>h</w:t>
      </w:r>
      <w:r w:rsidRPr="00D76A8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qu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alit</w:t>
      </w:r>
      <w:r w:rsidRPr="00D76A88">
        <w:rPr>
          <w:rFonts w:asciiTheme="minorHAnsi" w:hAnsiTheme="minorHAnsi" w:cstheme="minorHAnsi"/>
          <w:sz w:val="22"/>
          <w:szCs w:val="22"/>
        </w:rPr>
        <w:t>y</w:t>
      </w:r>
      <w:r w:rsidRPr="00D76A8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ser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ice</w:t>
      </w:r>
      <w:r w:rsidRPr="00D76A88">
        <w:rPr>
          <w:rFonts w:asciiTheme="minorHAnsi" w:hAnsiTheme="minorHAnsi" w:cstheme="minorHAnsi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D76A88">
        <w:rPr>
          <w:rFonts w:asciiTheme="minorHAnsi" w:hAnsiTheme="minorHAnsi" w:cstheme="minorHAnsi"/>
          <w:sz w:val="22"/>
          <w:szCs w:val="22"/>
        </w:rPr>
        <w:t>y</w:t>
      </w:r>
      <w:r w:rsidRPr="00D76A8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ers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all</w:t>
      </w:r>
      <w:r w:rsidRPr="00D76A88">
        <w:rPr>
          <w:rFonts w:asciiTheme="minorHAnsi" w:hAnsiTheme="minorHAnsi" w:cstheme="minorHAnsi"/>
          <w:sz w:val="22"/>
          <w:szCs w:val="22"/>
        </w:rPr>
        <w:t>y</w:t>
      </w:r>
      <w:r w:rsidRPr="00D76A8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reeti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z w:val="22"/>
          <w:szCs w:val="22"/>
        </w:rPr>
        <w:t>g</w:t>
      </w:r>
      <w:r w:rsidRPr="00D76A8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arri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D76A88">
        <w:rPr>
          <w:rFonts w:asciiTheme="minorHAnsi" w:hAnsiTheme="minorHAnsi" w:cstheme="minorHAnsi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fessi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all</w:t>
      </w:r>
      <w:r w:rsidRPr="00D76A88">
        <w:rPr>
          <w:rFonts w:asciiTheme="minorHAnsi" w:hAnsiTheme="minorHAnsi" w:cstheme="minorHAnsi"/>
          <w:sz w:val="22"/>
          <w:szCs w:val="22"/>
        </w:rPr>
        <w:t>y</w:t>
      </w:r>
      <w:r w:rsidRPr="00D76A8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eter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m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D76A88">
        <w:rPr>
          <w:rFonts w:asciiTheme="minorHAnsi" w:hAnsiTheme="minorHAnsi" w:cstheme="minorHAnsi"/>
          <w:w w:val="103"/>
          <w:sz w:val="22"/>
          <w:szCs w:val="22"/>
        </w:rPr>
        <w:t>g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D76A8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76A88">
        <w:rPr>
          <w:rFonts w:asciiTheme="minorHAnsi" w:hAnsiTheme="minorHAnsi" w:cstheme="minorHAnsi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z w:val="22"/>
          <w:szCs w:val="22"/>
        </w:rPr>
        <w:t>f</w:t>
      </w:r>
      <w:r w:rsidRPr="00D76A8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76A88">
        <w:rPr>
          <w:rFonts w:asciiTheme="minorHAnsi" w:hAnsiTheme="minorHAnsi" w:cstheme="minorHAnsi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nqu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ir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y.</w:t>
      </w:r>
    </w:p>
    <w:p w14:paraId="4BF60DDD" w14:textId="77777777" w:rsidR="00CE6D25" w:rsidRPr="00D76A88" w:rsidRDefault="00D76A88">
      <w:pPr>
        <w:tabs>
          <w:tab w:val="left" w:pos="820"/>
        </w:tabs>
        <w:spacing w:before="19" w:line="253" w:lineRule="auto"/>
        <w:ind w:left="820" w:right="81" w:hanging="360"/>
        <w:rPr>
          <w:rFonts w:asciiTheme="minorHAnsi" w:hAnsiTheme="minorHAnsi" w:cstheme="minorHAnsi"/>
          <w:sz w:val="22"/>
          <w:szCs w:val="22"/>
        </w:rPr>
      </w:pPr>
      <w:r w:rsidRPr="00D76A88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D76A88">
        <w:rPr>
          <w:rFonts w:asciiTheme="minorHAnsi" w:hAnsiTheme="minorHAnsi" w:cstheme="minorHAnsi"/>
          <w:sz w:val="22"/>
          <w:szCs w:val="22"/>
        </w:rPr>
        <w:tab/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are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D76A88">
        <w:rPr>
          <w:rFonts w:asciiTheme="minorHAnsi" w:hAnsiTheme="minorHAnsi" w:cstheme="minorHAnsi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z w:val="22"/>
          <w:szCs w:val="22"/>
        </w:rPr>
        <w:t>r</w:t>
      </w:r>
      <w:r w:rsidRPr="00D76A8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fra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tact</w:t>
      </w:r>
      <w:r w:rsidRPr="00D76A88">
        <w:rPr>
          <w:rFonts w:asciiTheme="minorHAnsi" w:hAnsiTheme="minorHAnsi" w:cstheme="minorHAnsi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76A88">
        <w:rPr>
          <w:rFonts w:asciiTheme="minorHAnsi" w:hAnsiTheme="minorHAnsi" w:cstheme="minorHAnsi"/>
          <w:sz w:val="22"/>
          <w:szCs w:val="22"/>
        </w:rPr>
        <w:t>h</w:t>
      </w:r>
      <w:r w:rsidRPr="00D76A8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100</w:t>
      </w:r>
      <w:r w:rsidRPr="00D76A88">
        <w:rPr>
          <w:rFonts w:asciiTheme="minorHAnsi" w:hAnsiTheme="minorHAnsi" w:cstheme="minorHAnsi"/>
          <w:sz w:val="22"/>
          <w:szCs w:val="22"/>
        </w:rPr>
        <w:t>%</w:t>
      </w:r>
      <w:r w:rsidRPr="00D76A8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acc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rac</w:t>
      </w:r>
      <w:r w:rsidRPr="00D76A88">
        <w:rPr>
          <w:rFonts w:asciiTheme="minorHAnsi" w:hAnsiTheme="minorHAnsi" w:cstheme="minorHAnsi"/>
          <w:sz w:val="22"/>
          <w:szCs w:val="22"/>
        </w:rPr>
        <w:t>y</w:t>
      </w:r>
      <w:r w:rsidRPr="00D76A8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assiste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atie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76A88">
        <w:rPr>
          <w:rFonts w:asciiTheme="minorHAnsi" w:hAnsiTheme="minorHAnsi" w:cstheme="minorHAnsi"/>
          <w:sz w:val="22"/>
          <w:szCs w:val="22"/>
        </w:rPr>
        <w:t>h</w:t>
      </w:r>
      <w:r w:rsidRPr="00D76A8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h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ei</w:t>
      </w:r>
      <w:r w:rsidRPr="00D76A88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itia</w:t>
      </w:r>
      <w:r w:rsidRPr="00D76A88">
        <w:rPr>
          <w:rFonts w:asciiTheme="minorHAnsi" w:hAnsiTheme="minorHAnsi" w:cstheme="minorHAnsi"/>
          <w:sz w:val="22"/>
          <w:szCs w:val="22"/>
        </w:rPr>
        <w:t>l</w:t>
      </w:r>
      <w:r w:rsidRPr="00D76A8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sel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D76A88">
        <w:rPr>
          <w:rFonts w:asciiTheme="minorHAnsi" w:hAnsiTheme="minorHAnsi" w:cstheme="minorHAnsi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z w:val="22"/>
          <w:szCs w:val="22"/>
        </w:rPr>
        <w:t>r</w:t>
      </w:r>
      <w:r w:rsidRPr="00D76A8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z w:val="22"/>
          <w:szCs w:val="22"/>
        </w:rPr>
        <w:t>o</w:t>
      </w:r>
      <w:r w:rsidRPr="00D76A8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76A88">
        <w:rPr>
          <w:rFonts w:asciiTheme="minorHAnsi" w:hAnsiTheme="minorHAnsi" w:cstheme="minorHAnsi"/>
          <w:sz w:val="22"/>
          <w:szCs w:val="22"/>
        </w:rPr>
        <w:t>h</w:t>
      </w:r>
      <w:r w:rsidRPr="00D76A8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76A88">
        <w:rPr>
          <w:rFonts w:asciiTheme="minorHAnsi" w:hAnsiTheme="minorHAnsi" w:cstheme="minorHAnsi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-1"/>
          <w:w w:val="103"/>
          <w:sz w:val="22"/>
          <w:szCs w:val="22"/>
        </w:rPr>
        <w:t>o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p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om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etrist</w:t>
      </w:r>
      <w:r w:rsidRPr="00D76A88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397EBA44" w14:textId="77777777" w:rsidR="00CE6D25" w:rsidRPr="00D76A88" w:rsidRDefault="00CE6D25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4DBC9A85" w14:textId="77777777" w:rsidR="00CE6D25" w:rsidRPr="00D76A88" w:rsidRDefault="00CE6D2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80B5A9" w14:textId="77777777" w:rsidR="00CE6D25" w:rsidRPr="00D76A88" w:rsidRDefault="00CE6D2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FC5E9F6" w14:textId="77777777" w:rsidR="00CE6D25" w:rsidRPr="00D76A88" w:rsidRDefault="00D76A88">
      <w:pPr>
        <w:ind w:left="100"/>
        <w:rPr>
          <w:rFonts w:asciiTheme="minorHAnsi" w:hAnsiTheme="minorHAnsi" w:cstheme="minorHAnsi"/>
          <w:sz w:val="22"/>
          <w:szCs w:val="22"/>
        </w:rPr>
      </w:pPr>
      <w:r w:rsidRPr="00D76A88">
        <w:rPr>
          <w:rFonts w:asciiTheme="minorHAnsi" w:hAnsiTheme="minorHAnsi" w:cstheme="minorHAnsi"/>
          <w:b/>
          <w:spacing w:val="2"/>
          <w:sz w:val="22"/>
          <w:szCs w:val="22"/>
        </w:rPr>
        <w:t>Co</w:t>
      </w:r>
      <w:r w:rsidRPr="00D76A88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D76A88">
        <w:rPr>
          <w:rFonts w:asciiTheme="minorHAnsi" w:hAnsiTheme="minorHAnsi" w:cstheme="minorHAnsi"/>
          <w:b/>
          <w:spacing w:val="2"/>
          <w:sz w:val="22"/>
          <w:szCs w:val="22"/>
        </w:rPr>
        <w:t>pu</w:t>
      </w:r>
      <w:r w:rsidRPr="00D76A88">
        <w:rPr>
          <w:rFonts w:asciiTheme="minorHAnsi" w:hAnsiTheme="minorHAnsi" w:cstheme="minorHAnsi"/>
          <w:b/>
          <w:spacing w:val="1"/>
          <w:sz w:val="22"/>
          <w:szCs w:val="22"/>
        </w:rPr>
        <w:t>te</w:t>
      </w:r>
      <w:r w:rsidRPr="00D76A88">
        <w:rPr>
          <w:rFonts w:asciiTheme="minorHAnsi" w:hAnsiTheme="minorHAnsi" w:cstheme="minorHAnsi"/>
          <w:b/>
          <w:sz w:val="22"/>
          <w:szCs w:val="22"/>
        </w:rPr>
        <w:t>r</w:t>
      </w:r>
      <w:r w:rsidRPr="00D76A88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P</w:t>
      </w:r>
      <w:r w:rsidRPr="00D76A88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r</w:t>
      </w:r>
      <w:r w:rsidRPr="00D76A88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o</w:t>
      </w:r>
      <w:r w:rsidRPr="00D76A88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ficie</w:t>
      </w:r>
      <w:r w:rsidRPr="00D76A88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n</w:t>
      </w:r>
      <w:r w:rsidRPr="00D76A88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c</w:t>
      </w:r>
      <w:r w:rsidRPr="00D76A88">
        <w:rPr>
          <w:rFonts w:asciiTheme="minorHAnsi" w:hAnsiTheme="minorHAnsi" w:cstheme="minorHAnsi"/>
          <w:b/>
          <w:w w:val="103"/>
          <w:sz w:val="22"/>
          <w:szCs w:val="22"/>
        </w:rPr>
        <w:t>y</w:t>
      </w:r>
    </w:p>
    <w:p w14:paraId="66AD6CD7" w14:textId="77777777" w:rsidR="00CE6D25" w:rsidRPr="00D76A88" w:rsidRDefault="00CE6D25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2635524B" w14:textId="77777777" w:rsidR="00CE6D25" w:rsidRPr="00D76A88" w:rsidRDefault="00CE6D2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A2C715" w14:textId="77777777" w:rsidR="00CE6D25" w:rsidRPr="00D76A88" w:rsidRDefault="00D76A88">
      <w:pPr>
        <w:tabs>
          <w:tab w:val="left" w:pos="820"/>
        </w:tabs>
        <w:spacing w:line="258" w:lineRule="auto"/>
        <w:ind w:left="820" w:right="124" w:hanging="360"/>
        <w:rPr>
          <w:rFonts w:asciiTheme="minorHAnsi" w:hAnsiTheme="minorHAnsi" w:cstheme="minorHAnsi"/>
          <w:sz w:val="22"/>
          <w:szCs w:val="22"/>
        </w:rPr>
      </w:pPr>
      <w:r w:rsidRPr="00D76A88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D76A88">
        <w:rPr>
          <w:rFonts w:asciiTheme="minorHAnsi" w:hAnsiTheme="minorHAnsi" w:cstheme="minorHAnsi"/>
          <w:sz w:val="22"/>
          <w:szCs w:val="22"/>
        </w:rPr>
        <w:tab/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rac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npu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tte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76A88">
        <w:rPr>
          <w:rFonts w:asciiTheme="minorHAnsi" w:hAnsiTheme="minorHAnsi" w:cstheme="minorHAnsi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mo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76A88">
        <w:rPr>
          <w:rFonts w:asciiTheme="minorHAnsi" w:hAnsiTheme="minorHAnsi" w:cstheme="minorHAnsi"/>
          <w:sz w:val="22"/>
          <w:szCs w:val="22"/>
        </w:rPr>
        <w:t>,</w:t>
      </w:r>
      <w:r w:rsidRPr="00D76A8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pu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rc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as</w:t>
      </w:r>
      <w:r w:rsidRPr="00D76A88">
        <w:rPr>
          <w:rFonts w:asciiTheme="minorHAnsi" w:hAnsiTheme="minorHAnsi" w:cstheme="minorHAnsi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ers</w:t>
      </w:r>
      <w:r w:rsidRPr="00D76A88">
        <w:rPr>
          <w:rFonts w:asciiTheme="minorHAnsi" w:hAnsiTheme="minorHAnsi" w:cstheme="minorHAnsi"/>
          <w:sz w:val="22"/>
          <w:szCs w:val="22"/>
        </w:rPr>
        <w:t>,</w:t>
      </w:r>
      <w:r w:rsidRPr="00D76A8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pu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rc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as</w:t>
      </w:r>
      <w:r w:rsidRPr="00D76A88">
        <w:rPr>
          <w:rFonts w:asciiTheme="minorHAnsi" w:hAnsiTheme="minorHAnsi" w:cstheme="minorHAnsi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qu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isiti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D76A88">
        <w:rPr>
          <w:rFonts w:asciiTheme="minorHAnsi" w:hAnsiTheme="minorHAnsi" w:cstheme="minorHAnsi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z w:val="22"/>
          <w:szCs w:val="22"/>
        </w:rPr>
        <w:t>g</w:t>
      </w:r>
      <w:r w:rsidRPr="00D76A8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F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D76A88">
        <w:rPr>
          <w:rFonts w:asciiTheme="minorHAnsi" w:hAnsiTheme="minorHAnsi" w:cstheme="minorHAnsi"/>
          <w:w w:val="103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cia</w:t>
      </w:r>
      <w:r w:rsidRPr="00D76A88">
        <w:rPr>
          <w:rFonts w:asciiTheme="minorHAnsi" w:hAnsiTheme="minorHAnsi" w:cstheme="minorHAnsi"/>
          <w:sz w:val="22"/>
          <w:szCs w:val="22"/>
        </w:rPr>
        <w:t>l</w:t>
      </w:r>
      <w:r w:rsidRPr="00D76A8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un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cti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76A88">
        <w:rPr>
          <w:rFonts w:asciiTheme="minorHAnsi" w:hAnsiTheme="minorHAnsi" w:cstheme="minorHAnsi"/>
          <w:sz w:val="22"/>
          <w:szCs w:val="22"/>
        </w:rPr>
        <w:t>,</w:t>
      </w:r>
      <w:r w:rsidRPr="00D76A8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facilitati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z w:val="22"/>
          <w:szCs w:val="22"/>
        </w:rPr>
        <w:t>g</w:t>
      </w:r>
      <w:r w:rsidRPr="00D76A8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76A88">
        <w:rPr>
          <w:rFonts w:asciiTheme="minorHAnsi" w:hAnsiTheme="minorHAnsi" w:cstheme="minorHAnsi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z w:val="22"/>
          <w:szCs w:val="22"/>
        </w:rPr>
        <w:t>h</w:t>
      </w:r>
      <w:r w:rsidRPr="00D76A8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erati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z w:val="22"/>
          <w:szCs w:val="22"/>
        </w:rPr>
        <w:t>f</w:t>
      </w:r>
      <w:r w:rsidRPr="00D76A8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istrati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D76A88">
        <w:rPr>
          <w:rFonts w:asciiTheme="minorHAnsi" w:hAnsiTheme="minorHAnsi" w:cstheme="minorHAnsi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cia</w:t>
      </w:r>
      <w:r w:rsidRPr="00D76A88">
        <w:rPr>
          <w:rFonts w:asciiTheme="minorHAnsi" w:hAnsiTheme="minorHAnsi" w:cstheme="minorHAnsi"/>
          <w:sz w:val="22"/>
          <w:szCs w:val="22"/>
        </w:rPr>
        <w:t>l</w:t>
      </w:r>
      <w:r w:rsidRPr="00D76A8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3"/>
          <w:w w:val="103"/>
          <w:sz w:val="22"/>
          <w:szCs w:val="22"/>
        </w:rPr>
        <w:t>m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g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3"/>
          <w:w w:val="103"/>
          <w:sz w:val="22"/>
          <w:szCs w:val="22"/>
        </w:rPr>
        <w:t>m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D76A88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0DBC678B" w14:textId="77777777" w:rsidR="00CE6D25" w:rsidRPr="00D76A88" w:rsidRDefault="00D76A88">
      <w:pPr>
        <w:spacing w:before="15"/>
        <w:ind w:left="460"/>
        <w:rPr>
          <w:rFonts w:asciiTheme="minorHAnsi" w:hAnsiTheme="minorHAnsi" w:cstheme="minorHAnsi"/>
          <w:sz w:val="22"/>
          <w:szCs w:val="22"/>
        </w:rPr>
        <w:sectPr w:rsidR="00CE6D25" w:rsidRPr="00D76A88">
          <w:type w:val="continuous"/>
          <w:pgSz w:w="12240" w:h="15840"/>
          <w:pgMar w:top="680" w:right="1720" w:bottom="280" w:left="1700" w:header="720" w:footer="720" w:gutter="0"/>
          <w:cols w:space="720"/>
        </w:sectPr>
      </w:pPr>
      <w:r w:rsidRPr="00D76A88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D76A88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strate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ho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oug</w:t>
      </w:r>
      <w:r w:rsidRPr="00D76A88">
        <w:rPr>
          <w:rFonts w:asciiTheme="minorHAnsi" w:hAnsiTheme="minorHAnsi" w:cstheme="minorHAnsi"/>
          <w:sz w:val="22"/>
          <w:szCs w:val="22"/>
        </w:rPr>
        <w:t>h</w:t>
      </w:r>
      <w:r w:rsidRPr="00D76A8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know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dg</w:t>
      </w:r>
      <w:r w:rsidRPr="00D76A88">
        <w:rPr>
          <w:rFonts w:asciiTheme="minorHAnsi" w:hAnsiTheme="minorHAnsi" w:cstheme="minorHAnsi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76A88">
        <w:rPr>
          <w:rFonts w:asciiTheme="minorHAnsi" w:hAnsiTheme="minorHAnsi" w:cstheme="minorHAnsi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cces</w:t>
      </w:r>
      <w:r w:rsidRPr="00D76A88">
        <w:rPr>
          <w:rFonts w:asciiTheme="minorHAnsi" w:hAnsiTheme="minorHAnsi" w:cstheme="minorHAnsi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are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rea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eet</w:t>
      </w:r>
      <w:r w:rsidRPr="00D76A88">
        <w:rPr>
          <w:rFonts w:asciiTheme="minorHAnsi" w:hAnsiTheme="minorHAnsi" w:cstheme="minorHAnsi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z w:val="22"/>
          <w:szCs w:val="22"/>
        </w:rPr>
        <w:t>r</w:t>
      </w:r>
      <w:r w:rsidRPr="00D76A8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man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g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men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D76A88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0FDCFD17" w14:textId="77777777" w:rsidR="00CE6D25" w:rsidRPr="00D76A88" w:rsidRDefault="00D76A88">
      <w:pPr>
        <w:spacing w:before="52"/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D76A88">
        <w:rPr>
          <w:rFonts w:asciiTheme="minorHAnsi" w:hAnsiTheme="minorHAnsi" w:cstheme="minorHAnsi"/>
          <w:sz w:val="22"/>
          <w:szCs w:val="22"/>
        </w:rPr>
        <w:lastRenderedPageBreak/>
        <w:pict w14:anchorId="2E6DE2D2">
          <v:group id="_x0000_s1026" style="position:absolute;left:0;text-align:left;margin-left:102.95pt;margin-top:2.75pt;width:0;height:14.9pt;z-index:-251657728;mso-position-horizontal-relative:page" coordorigin="2059,55" coordsize="0,298">
            <v:shape id="_x0000_s1027" style="position:absolute;left:2059;top:55;width:0;height:298" coordorigin="2059,55" coordsize="0,298" path="m2059,55r,297e" filled="f" strokecolor="#bebebe" strokeweight=".58pt">
              <v:path arrowok="t"/>
            </v:shape>
            <w10:wrap anchorx="page"/>
          </v:group>
        </w:pict>
      </w:r>
      <w:r w:rsidRPr="00D76A88">
        <w:rPr>
          <w:rFonts w:asciiTheme="minorHAnsi" w:eastAsia="Calibri" w:hAnsiTheme="minorHAnsi" w:cstheme="minorHAnsi"/>
          <w:b/>
          <w:color w:val="585858"/>
          <w:sz w:val="22"/>
          <w:szCs w:val="22"/>
        </w:rPr>
        <w:t>2</w:t>
      </w:r>
      <w:r w:rsidRPr="00D76A88">
        <w:rPr>
          <w:rFonts w:asciiTheme="minorHAnsi" w:eastAsia="Calibri" w:hAnsiTheme="minorHAnsi" w:cstheme="minorHAnsi"/>
          <w:b/>
          <w:color w:val="585858"/>
          <w:spacing w:val="-14"/>
          <w:sz w:val="22"/>
          <w:szCs w:val="22"/>
        </w:rPr>
        <w:t xml:space="preserve"> </w:t>
      </w:r>
      <w:r w:rsidRPr="00D76A88">
        <w:rPr>
          <w:rFonts w:asciiTheme="minorHAnsi" w:eastAsia="Calibri" w:hAnsiTheme="minorHAnsi" w:cstheme="minorHAnsi"/>
          <w:b/>
          <w:color w:val="585858"/>
          <w:w w:val="25"/>
          <w:sz w:val="22"/>
          <w:szCs w:val="22"/>
        </w:rPr>
        <w:t> </w:t>
      </w:r>
      <w:r w:rsidRPr="00D76A88">
        <w:rPr>
          <w:rFonts w:asciiTheme="minorHAnsi" w:eastAsia="Calibri" w:hAnsiTheme="minorHAnsi" w:cstheme="minorHAnsi"/>
          <w:b/>
          <w:color w:val="585858"/>
          <w:w w:val="25"/>
          <w:sz w:val="22"/>
          <w:szCs w:val="22"/>
        </w:rPr>
        <w:t xml:space="preserve">             </w:t>
      </w:r>
      <w:r w:rsidRPr="00D76A88">
        <w:rPr>
          <w:rFonts w:asciiTheme="minorHAnsi" w:eastAsia="Calibri" w:hAnsiTheme="minorHAnsi" w:cstheme="minorHAnsi"/>
          <w:b/>
          <w:color w:val="585858"/>
          <w:spacing w:val="9"/>
          <w:w w:val="25"/>
          <w:sz w:val="22"/>
          <w:szCs w:val="22"/>
        </w:rPr>
        <w:t xml:space="preserve"> </w:t>
      </w:r>
      <w:r w:rsidRPr="00D76A88">
        <w:rPr>
          <w:rFonts w:asciiTheme="minorHAnsi" w:eastAsia="Calibri" w:hAnsiTheme="minorHAnsi" w:cstheme="minorHAnsi"/>
          <w:b/>
          <w:color w:val="585858"/>
          <w:sz w:val="22"/>
          <w:szCs w:val="22"/>
        </w:rPr>
        <w:t>TYPE</w:t>
      </w:r>
      <w:r w:rsidRPr="00D76A88">
        <w:rPr>
          <w:rFonts w:asciiTheme="minorHAnsi" w:eastAsia="Calibri" w:hAnsiTheme="minorHAnsi" w:cstheme="minorHAnsi"/>
          <w:b/>
          <w:color w:val="585858"/>
          <w:spacing w:val="-14"/>
          <w:sz w:val="22"/>
          <w:szCs w:val="22"/>
        </w:rPr>
        <w:t xml:space="preserve"> </w:t>
      </w:r>
      <w:r w:rsidRPr="00D76A88">
        <w:rPr>
          <w:rFonts w:asciiTheme="minorHAnsi" w:eastAsia="Calibri" w:hAnsiTheme="minorHAnsi" w:cstheme="minorHAnsi"/>
          <w:b/>
          <w:color w:val="585858"/>
          <w:sz w:val="22"/>
          <w:szCs w:val="22"/>
        </w:rPr>
        <w:t> THE</w:t>
      </w:r>
      <w:r w:rsidRPr="00D76A88">
        <w:rPr>
          <w:rFonts w:asciiTheme="minorHAnsi" w:eastAsia="Calibri" w:hAnsiTheme="minorHAnsi" w:cstheme="minorHAnsi"/>
          <w:b/>
          <w:color w:val="585858"/>
          <w:w w:val="25"/>
          <w:sz w:val="22"/>
          <w:szCs w:val="22"/>
        </w:rPr>
        <w:t xml:space="preserve">    </w:t>
      </w:r>
      <w:r w:rsidRPr="00D76A88">
        <w:rPr>
          <w:rFonts w:asciiTheme="minorHAnsi" w:eastAsia="Calibri" w:hAnsiTheme="minorHAnsi" w:cstheme="minorHAnsi"/>
          <w:b/>
          <w:color w:val="585858"/>
          <w:sz w:val="22"/>
          <w:szCs w:val="22"/>
        </w:rPr>
        <w:t>DOCUMENT</w:t>
      </w:r>
      <w:r w:rsidRPr="00D76A88">
        <w:rPr>
          <w:rFonts w:asciiTheme="minorHAnsi" w:eastAsia="Calibri" w:hAnsiTheme="minorHAnsi" w:cstheme="minorHAnsi"/>
          <w:b/>
          <w:color w:val="585858"/>
          <w:w w:val="25"/>
          <w:sz w:val="22"/>
          <w:szCs w:val="22"/>
        </w:rPr>
        <w:t xml:space="preserve">    </w:t>
      </w:r>
      <w:r w:rsidRPr="00D76A88">
        <w:rPr>
          <w:rFonts w:asciiTheme="minorHAnsi" w:eastAsia="Calibri" w:hAnsiTheme="minorHAnsi" w:cstheme="minorHAnsi"/>
          <w:b/>
          <w:color w:val="585858"/>
          <w:sz w:val="22"/>
          <w:szCs w:val="22"/>
        </w:rPr>
        <w:t>TITLE</w:t>
      </w:r>
      <w:r w:rsidRPr="00D76A88">
        <w:rPr>
          <w:rFonts w:asciiTheme="minorHAnsi" w:eastAsia="Calibri" w:hAnsiTheme="minorHAnsi" w:cstheme="minorHAnsi"/>
          <w:color w:val="585858"/>
          <w:w w:val="25"/>
          <w:sz w:val="22"/>
          <w:szCs w:val="22"/>
        </w:rPr>
        <w:t xml:space="preserve">    </w:t>
      </w:r>
    </w:p>
    <w:p w14:paraId="2BE61AAC" w14:textId="77777777" w:rsidR="00CE6D25" w:rsidRPr="00D76A88" w:rsidRDefault="00D76A88">
      <w:pPr>
        <w:spacing w:before="4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D76A88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D76A88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3599FE9E" w14:textId="77777777" w:rsidR="00CE6D25" w:rsidRPr="00D76A88" w:rsidRDefault="00CE6D25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6FC9CDD6" w14:textId="77777777" w:rsidR="00CE6D25" w:rsidRPr="00D76A88" w:rsidRDefault="00CE6D2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EA6DCD" w14:textId="77777777" w:rsidR="00CE6D25" w:rsidRPr="00D76A88" w:rsidRDefault="00D76A88">
      <w:pPr>
        <w:ind w:left="140"/>
        <w:rPr>
          <w:rFonts w:asciiTheme="minorHAnsi" w:hAnsiTheme="minorHAnsi" w:cstheme="minorHAnsi"/>
          <w:sz w:val="22"/>
          <w:szCs w:val="22"/>
        </w:rPr>
      </w:pPr>
      <w:r w:rsidRPr="00D76A88">
        <w:rPr>
          <w:rFonts w:asciiTheme="minorHAnsi" w:hAnsiTheme="minorHAnsi" w:cstheme="minorHAnsi"/>
          <w:b/>
          <w:spacing w:val="3"/>
          <w:sz w:val="22"/>
          <w:szCs w:val="22"/>
        </w:rPr>
        <w:t>W</w:t>
      </w:r>
      <w:r w:rsidRPr="00D76A88">
        <w:rPr>
          <w:rFonts w:asciiTheme="minorHAnsi" w:hAnsiTheme="minorHAnsi" w:cstheme="minorHAnsi"/>
          <w:b/>
          <w:spacing w:val="2"/>
          <w:sz w:val="22"/>
          <w:szCs w:val="22"/>
        </w:rPr>
        <w:t>OR</w:t>
      </w:r>
      <w:r w:rsidRPr="00D76A88">
        <w:rPr>
          <w:rFonts w:asciiTheme="minorHAnsi" w:hAnsiTheme="minorHAnsi" w:cstheme="minorHAnsi"/>
          <w:b/>
          <w:sz w:val="22"/>
          <w:szCs w:val="22"/>
        </w:rPr>
        <w:t>K</w:t>
      </w:r>
      <w:r w:rsidRPr="00D76A88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H</w:t>
      </w:r>
      <w:r w:rsidRPr="00D76A88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D76A88">
        <w:rPr>
          <w:rFonts w:asciiTheme="minorHAnsi" w:hAnsiTheme="minorHAnsi" w:cstheme="minorHAnsi"/>
          <w:b/>
          <w:w w:val="103"/>
          <w:sz w:val="22"/>
          <w:szCs w:val="22"/>
        </w:rPr>
        <w:t>S</w:t>
      </w:r>
      <w:r w:rsidRPr="00D76A88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TOR</w:t>
      </w:r>
      <w:r w:rsidRPr="00D76A88">
        <w:rPr>
          <w:rFonts w:asciiTheme="minorHAnsi" w:hAnsiTheme="minorHAnsi" w:cstheme="minorHAnsi"/>
          <w:b/>
          <w:w w:val="103"/>
          <w:sz w:val="22"/>
          <w:szCs w:val="22"/>
        </w:rPr>
        <w:t>Y</w:t>
      </w:r>
    </w:p>
    <w:p w14:paraId="5B830A0B" w14:textId="77777777" w:rsidR="00CE6D25" w:rsidRPr="00D76A88" w:rsidRDefault="00CE6D25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4D252728" w14:textId="77777777" w:rsidR="00CE6D25" w:rsidRPr="00D76A88" w:rsidRDefault="00D76A88">
      <w:pPr>
        <w:ind w:left="140"/>
        <w:rPr>
          <w:rFonts w:asciiTheme="minorHAnsi" w:hAnsiTheme="minorHAnsi" w:cstheme="minorHAnsi"/>
          <w:sz w:val="22"/>
          <w:szCs w:val="22"/>
        </w:rPr>
      </w:pPr>
      <w:r w:rsidRPr="00D76A88">
        <w:rPr>
          <w:rFonts w:asciiTheme="minorHAnsi" w:hAnsiTheme="minorHAnsi" w:cstheme="minorHAnsi"/>
          <w:spacing w:val="2"/>
          <w:sz w:val="22"/>
          <w:szCs w:val="22"/>
        </w:rPr>
        <w:t>Un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ersit</w:t>
      </w:r>
      <w:r w:rsidRPr="00D76A88">
        <w:rPr>
          <w:rFonts w:asciiTheme="minorHAnsi" w:hAnsiTheme="minorHAnsi" w:cstheme="minorHAnsi"/>
          <w:sz w:val="22"/>
          <w:szCs w:val="22"/>
        </w:rPr>
        <w:t>y</w:t>
      </w:r>
      <w:r w:rsidRPr="00D76A8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z w:val="22"/>
          <w:szCs w:val="22"/>
        </w:rPr>
        <w:t>f</w:t>
      </w:r>
      <w:r w:rsidRPr="00D76A8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To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z w:val="22"/>
          <w:szCs w:val="22"/>
        </w:rPr>
        <w:t>,</w:t>
      </w:r>
      <w:r w:rsidRPr="00D76A8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D76A88">
        <w:rPr>
          <w:rFonts w:asciiTheme="minorHAnsi" w:hAnsiTheme="minorHAnsi" w:cstheme="minorHAnsi"/>
          <w:sz w:val="22"/>
          <w:szCs w:val="22"/>
        </w:rPr>
        <w:t>y</w:t>
      </w:r>
      <w:r w:rsidRPr="00D76A8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z w:val="22"/>
          <w:szCs w:val="22"/>
        </w:rPr>
        <w:t>f</w:t>
      </w:r>
      <w:r w:rsidRPr="00D76A8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ici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z w:val="22"/>
          <w:szCs w:val="22"/>
        </w:rPr>
        <w:t>,</w:t>
      </w:r>
      <w:r w:rsidRPr="00D76A8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ica</w:t>
      </w:r>
      <w:r w:rsidRPr="00D76A88">
        <w:rPr>
          <w:rFonts w:asciiTheme="minorHAnsi" w:hAnsiTheme="minorHAnsi" w:cstheme="minorHAnsi"/>
          <w:sz w:val="22"/>
          <w:szCs w:val="22"/>
        </w:rPr>
        <w:t>l</w:t>
      </w:r>
      <w:r w:rsidRPr="00D76A8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etic</w:t>
      </w:r>
      <w:r w:rsidRPr="00D76A88">
        <w:rPr>
          <w:rFonts w:asciiTheme="minorHAnsi" w:hAnsiTheme="minorHAnsi" w:cstheme="minorHAnsi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z w:val="22"/>
          <w:szCs w:val="22"/>
        </w:rPr>
        <w:t>&amp;</w:t>
      </w:r>
      <w:r w:rsidRPr="00D76A8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icr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D76A88">
        <w:rPr>
          <w:rFonts w:asciiTheme="minorHAnsi" w:hAnsiTheme="minorHAnsi" w:cstheme="minorHAnsi"/>
          <w:sz w:val="22"/>
          <w:szCs w:val="22"/>
        </w:rPr>
        <w:t xml:space="preserve">y                </w:t>
      </w:r>
      <w:r w:rsidRPr="00D76A88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2008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-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P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rese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D76A88">
        <w:rPr>
          <w:rFonts w:asciiTheme="minorHAnsi" w:hAnsiTheme="minorHAnsi" w:cstheme="minorHAnsi"/>
          <w:w w:val="103"/>
          <w:sz w:val="22"/>
          <w:szCs w:val="22"/>
        </w:rPr>
        <w:t>t</w:t>
      </w:r>
    </w:p>
    <w:p w14:paraId="255BF73C" w14:textId="77777777" w:rsidR="00CE6D25" w:rsidRPr="00D76A88" w:rsidRDefault="00CE6D25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54287A22" w14:textId="77777777" w:rsidR="00CE6D25" w:rsidRPr="00D76A88" w:rsidRDefault="00D76A88">
      <w:pPr>
        <w:ind w:left="140"/>
        <w:rPr>
          <w:rFonts w:asciiTheme="minorHAnsi" w:hAnsiTheme="minorHAnsi" w:cstheme="minorHAnsi"/>
          <w:sz w:val="22"/>
          <w:szCs w:val="22"/>
        </w:rPr>
      </w:pPr>
      <w:r w:rsidRPr="00D76A88">
        <w:rPr>
          <w:rFonts w:asciiTheme="minorHAnsi" w:hAnsiTheme="minorHAnsi" w:cstheme="minorHAnsi"/>
          <w:b/>
          <w:spacing w:val="2"/>
          <w:sz w:val="22"/>
          <w:szCs w:val="22"/>
        </w:rPr>
        <w:t>Ad</w:t>
      </w:r>
      <w:r w:rsidRPr="00D76A88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D76A8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76A88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b/>
          <w:spacing w:val="1"/>
          <w:sz w:val="22"/>
          <w:szCs w:val="22"/>
        </w:rPr>
        <w:t>istr</w:t>
      </w:r>
      <w:r w:rsidRPr="00D76A88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D76A88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D76A88">
        <w:rPr>
          <w:rFonts w:asciiTheme="minorHAnsi" w:hAnsiTheme="minorHAnsi" w:cstheme="minorHAnsi"/>
          <w:b/>
          <w:spacing w:val="2"/>
          <w:sz w:val="22"/>
          <w:szCs w:val="22"/>
        </w:rPr>
        <w:t>v</w:t>
      </w:r>
      <w:r w:rsidRPr="00D76A88">
        <w:rPr>
          <w:rFonts w:asciiTheme="minorHAnsi" w:hAnsiTheme="minorHAnsi" w:cstheme="minorHAnsi"/>
          <w:b/>
          <w:sz w:val="22"/>
          <w:szCs w:val="22"/>
        </w:rPr>
        <w:t>e</w:t>
      </w:r>
      <w:r w:rsidRPr="00D76A88">
        <w:rPr>
          <w:rFonts w:asciiTheme="minorHAnsi" w:hAnsiTheme="minorHAnsi" w:cstheme="minorHAnsi"/>
          <w:b/>
          <w:spacing w:val="40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A</w:t>
      </w:r>
      <w:r w:rsidRPr="00D76A88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ssist</w:t>
      </w:r>
      <w:r w:rsidRPr="00D76A88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an</w:t>
      </w:r>
      <w:r w:rsidRPr="00D76A88">
        <w:rPr>
          <w:rFonts w:asciiTheme="minorHAnsi" w:hAnsiTheme="minorHAnsi" w:cstheme="minorHAnsi"/>
          <w:b/>
          <w:w w:val="103"/>
          <w:sz w:val="22"/>
          <w:szCs w:val="22"/>
        </w:rPr>
        <w:t>t</w:t>
      </w:r>
    </w:p>
    <w:p w14:paraId="2FE2532D" w14:textId="77777777" w:rsidR="00CE6D25" w:rsidRPr="00D76A88" w:rsidRDefault="00D76A88">
      <w:pPr>
        <w:spacing w:before="12" w:line="253" w:lineRule="auto"/>
        <w:ind w:left="140" w:right="566"/>
        <w:rPr>
          <w:rFonts w:asciiTheme="minorHAnsi" w:hAnsiTheme="minorHAnsi" w:cstheme="minorHAnsi"/>
          <w:sz w:val="22"/>
          <w:szCs w:val="22"/>
        </w:rPr>
      </w:pPr>
      <w:r w:rsidRPr="00D76A8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76A88">
        <w:rPr>
          <w:rFonts w:asciiTheme="minorHAnsi" w:hAnsiTheme="minorHAnsi" w:cstheme="minorHAnsi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assista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76A88">
        <w:rPr>
          <w:rFonts w:asciiTheme="minorHAnsi" w:hAnsiTheme="minorHAnsi" w:cstheme="minorHAnsi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z w:val="22"/>
          <w:szCs w:val="22"/>
        </w:rPr>
        <w:t>o</w:t>
      </w:r>
      <w:r w:rsidRPr="00D76A8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staff</w:t>
      </w:r>
      <w:r w:rsidRPr="00D76A88">
        <w:rPr>
          <w:rFonts w:asciiTheme="minorHAnsi" w:hAnsiTheme="minorHAnsi" w:cstheme="minorHAnsi"/>
          <w:sz w:val="22"/>
          <w:szCs w:val="22"/>
        </w:rPr>
        <w:t>,</w:t>
      </w:r>
      <w:r w:rsidRPr="00D76A8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fac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D76A88">
        <w:rPr>
          <w:rFonts w:asciiTheme="minorHAnsi" w:hAnsiTheme="minorHAnsi" w:cstheme="minorHAnsi"/>
          <w:sz w:val="22"/>
          <w:szCs w:val="22"/>
        </w:rPr>
        <w:t>,</w:t>
      </w:r>
      <w:r w:rsidRPr="00D76A8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ud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76A88">
        <w:rPr>
          <w:rFonts w:asciiTheme="minorHAnsi" w:hAnsiTheme="minorHAnsi" w:cstheme="minorHAnsi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76A88">
        <w:rPr>
          <w:rFonts w:asciiTheme="minorHAnsi" w:hAnsiTheme="minorHAnsi" w:cstheme="minorHAnsi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art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ens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76A88">
        <w:rPr>
          <w:rFonts w:asciiTheme="minorHAnsi" w:hAnsiTheme="minorHAnsi" w:cstheme="minorHAnsi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D76A88">
        <w:rPr>
          <w:rFonts w:asciiTheme="minorHAnsi" w:hAnsiTheme="minorHAnsi" w:cstheme="minorHAnsi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76A88">
        <w:rPr>
          <w:rFonts w:asciiTheme="minorHAnsi" w:hAnsiTheme="minorHAnsi" w:cstheme="minorHAnsi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da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il</w:t>
      </w:r>
      <w:r w:rsidRPr="00D76A88">
        <w:rPr>
          <w:rFonts w:asciiTheme="minorHAnsi" w:hAnsiTheme="minorHAnsi" w:cstheme="minorHAnsi"/>
          <w:w w:val="103"/>
          <w:sz w:val="22"/>
          <w:szCs w:val="22"/>
        </w:rPr>
        <w:t>y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z w:val="22"/>
          <w:szCs w:val="22"/>
        </w:rPr>
        <w:t>f</w:t>
      </w:r>
      <w:r w:rsidRPr="00D76A8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dm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istrati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76A88">
        <w:rPr>
          <w:rFonts w:asciiTheme="minorHAnsi" w:hAnsiTheme="minorHAnsi" w:cstheme="minorHAnsi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nd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efficie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D76A88">
        <w:rPr>
          <w:rFonts w:asciiTheme="minorHAnsi" w:hAnsiTheme="minorHAnsi" w:cstheme="minorHAnsi"/>
          <w:sz w:val="22"/>
          <w:szCs w:val="22"/>
        </w:rPr>
        <w:t>y</w:t>
      </w:r>
      <w:r w:rsidRPr="00D76A8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tiall</w:t>
      </w:r>
      <w:r w:rsidRPr="00D76A88">
        <w:rPr>
          <w:rFonts w:asciiTheme="minorHAnsi" w:hAnsiTheme="minorHAnsi" w:cstheme="minorHAnsi"/>
          <w:sz w:val="22"/>
          <w:szCs w:val="22"/>
        </w:rPr>
        <w:t>y</w:t>
      </w:r>
      <w:r w:rsidRPr="00D76A8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z w:val="22"/>
          <w:szCs w:val="22"/>
        </w:rPr>
        <w:t>r</w:t>
      </w:r>
      <w:r w:rsidRPr="00D76A8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du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D76A88">
        <w:rPr>
          <w:rFonts w:asciiTheme="minorHAnsi" w:hAnsiTheme="minorHAnsi" w:cstheme="minorHAnsi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und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er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g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ra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du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at</w:t>
      </w:r>
      <w:r w:rsidRPr="00D76A88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p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r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og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ra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m</w:t>
      </w:r>
      <w:r w:rsidRPr="00D76A88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189DC39C" w14:textId="77777777" w:rsidR="00CE6D25" w:rsidRPr="00D76A88" w:rsidRDefault="00CE6D25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7765FE7A" w14:textId="77777777" w:rsidR="00CE6D25" w:rsidRPr="00D76A88" w:rsidRDefault="00D76A88">
      <w:pPr>
        <w:ind w:left="140"/>
        <w:rPr>
          <w:rFonts w:asciiTheme="minorHAnsi" w:hAnsiTheme="minorHAnsi" w:cstheme="minorHAnsi"/>
          <w:sz w:val="22"/>
          <w:szCs w:val="22"/>
        </w:rPr>
      </w:pPr>
      <w:r w:rsidRPr="00D76A8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D76A88">
        <w:rPr>
          <w:rFonts w:asciiTheme="minorHAnsi" w:hAnsiTheme="minorHAnsi" w:cstheme="minorHAnsi"/>
          <w:sz w:val="22"/>
          <w:szCs w:val="22"/>
        </w:rPr>
        <w:t>o</w:t>
      </w:r>
      <w:r w:rsidRPr="00D76A8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etr</w:t>
      </w:r>
      <w:r w:rsidRPr="00D76A88">
        <w:rPr>
          <w:rFonts w:asciiTheme="minorHAnsi" w:hAnsiTheme="minorHAnsi" w:cstheme="minorHAnsi"/>
          <w:sz w:val="22"/>
          <w:szCs w:val="22"/>
        </w:rPr>
        <w:t>y</w:t>
      </w:r>
      <w:r w:rsidRPr="00D76A88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</w:t>
      </w:r>
      <w:r w:rsidRPr="00D76A8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2005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-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2008</w:t>
      </w:r>
    </w:p>
    <w:p w14:paraId="1EE0811D" w14:textId="77777777" w:rsidR="00CE6D25" w:rsidRPr="00D76A88" w:rsidRDefault="00CE6D25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25C5F381" w14:textId="77777777" w:rsidR="00CE6D25" w:rsidRPr="00D76A88" w:rsidRDefault="00D76A88">
      <w:pPr>
        <w:ind w:left="140"/>
        <w:rPr>
          <w:rFonts w:asciiTheme="minorHAnsi" w:hAnsiTheme="minorHAnsi" w:cstheme="minorHAnsi"/>
          <w:sz w:val="22"/>
          <w:szCs w:val="22"/>
        </w:rPr>
      </w:pPr>
      <w:r w:rsidRPr="00D76A88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D76A88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ece</w:t>
      </w:r>
      <w:r w:rsidRPr="00D76A88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p</w:t>
      </w:r>
      <w:r w:rsidRPr="00D76A88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ti</w:t>
      </w:r>
      <w:r w:rsidRPr="00D76A88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on</w:t>
      </w:r>
      <w:r w:rsidRPr="00D76A88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is</w:t>
      </w:r>
      <w:r w:rsidRPr="00D76A88">
        <w:rPr>
          <w:rFonts w:asciiTheme="minorHAnsi" w:hAnsiTheme="minorHAnsi" w:cstheme="minorHAnsi"/>
          <w:b/>
          <w:w w:val="103"/>
          <w:sz w:val="22"/>
          <w:szCs w:val="22"/>
        </w:rPr>
        <w:t>t</w:t>
      </w:r>
    </w:p>
    <w:p w14:paraId="361B57A8" w14:textId="77777777" w:rsidR="00CE6D25" w:rsidRPr="00D76A88" w:rsidRDefault="00D76A88">
      <w:pPr>
        <w:spacing w:before="12" w:line="254" w:lineRule="auto"/>
        <w:ind w:left="140" w:right="123"/>
        <w:rPr>
          <w:rFonts w:asciiTheme="minorHAnsi" w:hAnsiTheme="minorHAnsi" w:cstheme="minorHAnsi"/>
          <w:sz w:val="22"/>
          <w:szCs w:val="22"/>
        </w:rPr>
      </w:pPr>
      <w:r w:rsidRPr="00D76A8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up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eri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z w:val="22"/>
          <w:szCs w:val="22"/>
        </w:rPr>
        <w:t>r</w:t>
      </w:r>
      <w:r w:rsidRPr="00D76A8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dm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istrati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D76A88">
        <w:rPr>
          <w:rFonts w:asciiTheme="minorHAnsi" w:hAnsiTheme="minorHAnsi" w:cstheme="minorHAnsi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uppo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76A88">
        <w:rPr>
          <w:rFonts w:asciiTheme="minorHAnsi" w:hAnsiTheme="minorHAnsi" w:cstheme="minorHAnsi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z w:val="22"/>
          <w:szCs w:val="22"/>
        </w:rPr>
        <w:t>r</w:t>
      </w:r>
      <w:r w:rsidRPr="00D76A8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bu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76A88">
        <w:rPr>
          <w:rFonts w:asciiTheme="minorHAnsi" w:hAnsiTheme="minorHAnsi" w:cstheme="minorHAnsi"/>
          <w:sz w:val="22"/>
          <w:szCs w:val="22"/>
        </w:rPr>
        <w:t>y</w:t>
      </w:r>
      <w:r w:rsidRPr="00D76A88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down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ow</w:t>
      </w:r>
      <w:r w:rsidRPr="00D76A88">
        <w:rPr>
          <w:rFonts w:asciiTheme="minorHAnsi" w:hAnsiTheme="minorHAnsi" w:cstheme="minorHAnsi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om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etr</w:t>
      </w:r>
      <w:r w:rsidRPr="00D76A88">
        <w:rPr>
          <w:rFonts w:asciiTheme="minorHAnsi" w:hAnsiTheme="minorHAnsi" w:cstheme="minorHAnsi"/>
          <w:sz w:val="22"/>
          <w:szCs w:val="22"/>
        </w:rPr>
        <w:t>y</w:t>
      </w:r>
      <w:r w:rsidRPr="00D76A88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ffic</w:t>
      </w:r>
      <w:r w:rsidRPr="00D76A88">
        <w:rPr>
          <w:rFonts w:asciiTheme="minorHAnsi" w:hAnsiTheme="minorHAnsi" w:cstheme="minorHAnsi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D76A88">
        <w:rPr>
          <w:rFonts w:asciiTheme="minorHAnsi" w:hAnsiTheme="minorHAnsi" w:cstheme="minorHAnsi"/>
          <w:sz w:val="22"/>
          <w:szCs w:val="22"/>
        </w:rPr>
        <w:t>y</w:t>
      </w:r>
      <w:r w:rsidRPr="00D76A8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assisti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z w:val="22"/>
          <w:szCs w:val="22"/>
        </w:rPr>
        <w:t>g</w:t>
      </w:r>
      <w:r w:rsidRPr="00D76A8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h</w:t>
      </w:r>
      <w:r w:rsidRPr="00D76A88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atie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76A88">
        <w:rPr>
          <w:rFonts w:asciiTheme="minorHAnsi" w:hAnsiTheme="minorHAnsi" w:cstheme="minorHAnsi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76A88">
        <w:rPr>
          <w:rFonts w:asciiTheme="minorHAnsi" w:hAnsiTheme="minorHAnsi" w:cstheme="minorHAnsi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fitti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z w:val="22"/>
          <w:szCs w:val="22"/>
        </w:rPr>
        <w:t>g</w:t>
      </w:r>
      <w:r w:rsidRPr="00D76A8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selecti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z w:val="22"/>
          <w:szCs w:val="22"/>
        </w:rPr>
        <w:t>g</w:t>
      </w:r>
      <w:r w:rsidRPr="00D76A8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z w:val="22"/>
          <w:szCs w:val="22"/>
        </w:rPr>
        <w:t>f</w:t>
      </w:r>
      <w:r w:rsidRPr="00D76A8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ei</w:t>
      </w:r>
      <w:r w:rsidRPr="00D76A88">
        <w:rPr>
          <w:rFonts w:asciiTheme="minorHAnsi" w:hAnsiTheme="minorHAnsi" w:cstheme="minorHAnsi"/>
          <w:sz w:val="22"/>
          <w:szCs w:val="22"/>
        </w:rPr>
        <w:t>r</w:t>
      </w:r>
      <w:r w:rsidRPr="00D76A8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fra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tac</w:t>
      </w:r>
      <w:r w:rsidRPr="00D76A88">
        <w:rPr>
          <w:rFonts w:asciiTheme="minorHAnsi" w:hAnsiTheme="minorHAnsi" w:cstheme="minorHAnsi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ses</w:t>
      </w:r>
      <w:r w:rsidRPr="00D76A88">
        <w:rPr>
          <w:rFonts w:asciiTheme="minorHAnsi" w:hAnsiTheme="minorHAnsi" w:cstheme="minorHAnsi"/>
          <w:sz w:val="22"/>
          <w:szCs w:val="22"/>
        </w:rPr>
        <w:t>.</w:t>
      </w:r>
      <w:r w:rsidRPr="00D76A8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ste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76A88">
        <w:rPr>
          <w:rFonts w:asciiTheme="minorHAnsi" w:hAnsiTheme="minorHAnsi" w:cstheme="minorHAnsi"/>
          <w:sz w:val="22"/>
          <w:szCs w:val="22"/>
        </w:rPr>
        <w:t>h</w:t>
      </w:r>
      <w:r w:rsidRPr="00D76A8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76A88">
        <w:rPr>
          <w:rFonts w:asciiTheme="minorHAnsi" w:hAnsiTheme="minorHAnsi" w:cstheme="minorHAnsi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o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r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g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izati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o</w:t>
      </w:r>
      <w:r w:rsidRPr="00D76A88">
        <w:rPr>
          <w:rFonts w:asciiTheme="minorHAnsi" w:hAnsiTheme="minorHAnsi" w:cstheme="minorHAnsi"/>
          <w:w w:val="103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la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z w:val="22"/>
          <w:szCs w:val="22"/>
        </w:rPr>
        <w:t>g</w:t>
      </w:r>
      <w:r w:rsidRPr="00D76A8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z w:val="22"/>
          <w:szCs w:val="22"/>
        </w:rPr>
        <w:t>f</w:t>
      </w:r>
      <w:r w:rsidRPr="00D76A8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76A88">
        <w:rPr>
          <w:rFonts w:asciiTheme="minorHAnsi" w:hAnsiTheme="minorHAnsi" w:cstheme="minorHAnsi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ail</w:t>
      </w:r>
      <w:r w:rsidRPr="00D76A88">
        <w:rPr>
          <w:rFonts w:asciiTheme="minorHAnsi" w:hAnsiTheme="minorHAnsi" w:cstheme="minorHAnsi"/>
          <w:sz w:val="22"/>
          <w:szCs w:val="22"/>
        </w:rPr>
        <w:t>y</w:t>
      </w:r>
      <w:r w:rsidRPr="00D76A8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wo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76A88">
        <w:rPr>
          <w:rFonts w:asciiTheme="minorHAnsi" w:hAnsiTheme="minorHAnsi" w:cstheme="minorHAnsi"/>
          <w:sz w:val="22"/>
          <w:szCs w:val="22"/>
        </w:rPr>
        <w:t>k</w:t>
      </w:r>
      <w:r w:rsidRPr="00D76A8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sc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du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D76A88">
        <w:rPr>
          <w:rFonts w:asciiTheme="minorHAnsi" w:hAnsiTheme="minorHAnsi" w:cstheme="minorHAnsi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z w:val="22"/>
          <w:szCs w:val="22"/>
        </w:rPr>
        <w:t>r</w:t>
      </w:r>
      <w:r w:rsidRPr="00D76A8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staf</w:t>
      </w:r>
      <w:r w:rsidRPr="00D76A88">
        <w:rPr>
          <w:rFonts w:asciiTheme="minorHAnsi" w:hAnsiTheme="minorHAnsi" w:cstheme="minorHAnsi"/>
          <w:sz w:val="22"/>
          <w:szCs w:val="22"/>
        </w:rPr>
        <w:t>f</w:t>
      </w:r>
      <w:r w:rsidRPr="00D76A88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Do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ct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D76A88">
        <w:rPr>
          <w:rFonts w:asciiTheme="minorHAnsi" w:hAnsiTheme="minorHAnsi" w:cstheme="minorHAnsi"/>
          <w:sz w:val="22"/>
          <w:szCs w:val="22"/>
        </w:rPr>
        <w:t>.</w:t>
      </w:r>
      <w:r w:rsidRPr="00D76A8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Coo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ate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nd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ail</w:t>
      </w:r>
      <w:r w:rsidRPr="00D76A88">
        <w:rPr>
          <w:rFonts w:asciiTheme="minorHAnsi" w:hAnsiTheme="minorHAnsi" w:cstheme="minorHAnsi"/>
          <w:sz w:val="22"/>
          <w:szCs w:val="22"/>
        </w:rPr>
        <w:t>y</w:t>
      </w:r>
      <w:r w:rsidRPr="00D76A8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o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ffic</w:t>
      </w:r>
      <w:r w:rsidRPr="00D76A88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 xml:space="preserve"> du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D76A88">
        <w:rPr>
          <w:rFonts w:asciiTheme="minorHAnsi" w:hAnsiTheme="minorHAnsi" w:cstheme="minorHAnsi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sc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du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D76A88">
        <w:rPr>
          <w:rFonts w:asciiTheme="minorHAnsi" w:hAnsiTheme="minorHAnsi" w:cstheme="minorHAnsi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ppo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z w:val="22"/>
          <w:szCs w:val="22"/>
        </w:rPr>
        <w:t>r</w:t>
      </w:r>
      <w:r w:rsidRPr="00D76A8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p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atie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ts</w:t>
      </w:r>
      <w:r w:rsidRPr="00D76A88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51FE9FEC" w14:textId="77777777" w:rsidR="00CE6D25" w:rsidRPr="00D76A88" w:rsidRDefault="00CE6D25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3049FD0C" w14:textId="77777777" w:rsidR="00CE6D25" w:rsidRPr="00D76A88" w:rsidRDefault="00D76A88">
      <w:pPr>
        <w:spacing w:line="506" w:lineRule="auto"/>
        <w:ind w:left="140" w:right="4030"/>
        <w:rPr>
          <w:rFonts w:asciiTheme="minorHAnsi" w:hAnsiTheme="minorHAnsi" w:cstheme="minorHAnsi"/>
          <w:sz w:val="22"/>
          <w:szCs w:val="22"/>
        </w:rPr>
      </w:pPr>
      <w:r w:rsidRPr="00D76A88">
        <w:rPr>
          <w:rFonts w:asciiTheme="minorHAnsi" w:hAnsiTheme="minorHAnsi" w:cstheme="minorHAnsi"/>
          <w:b/>
          <w:spacing w:val="2"/>
          <w:sz w:val="22"/>
          <w:szCs w:val="22"/>
        </w:rPr>
        <w:t>EDUCAT</w:t>
      </w:r>
      <w:r w:rsidRPr="00D76A8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76A88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D76A88">
        <w:rPr>
          <w:rFonts w:asciiTheme="minorHAnsi" w:hAnsiTheme="minorHAnsi" w:cstheme="minorHAnsi"/>
          <w:b/>
          <w:sz w:val="22"/>
          <w:szCs w:val="22"/>
        </w:rPr>
        <w:t>N</w:t>
      </w:r>
      <w:r w:rsidRPr="00D76A88">
        <w:rPr>
          <w:rFonts w:asciiTheme="minorHAnsi" w:hAnsiTheme="minorHAnsi" w:cstheme="minorHAnsi"/>
          <w:b/>
          <w:spacing w:val="39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b/>
          <w:sz w:val="22"/>
          <w:szCs w:val="22"/>
        </w:rPr>
        <w:t>&amp;</w:t>
      </w:r>
      <w:r w:rsidRPr="00D76A88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PR</w:t>
      </w:r>
      <w:r w:rsidRPr="00D76A88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O</w:t>
      </w:r>
      <w:r w:rsidRPr="00D76A88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FE</w:t>
      </w:r>
      <w:r w:rsidRPr="00D76A88">
        <w:rPr>
          <w:rFonts w:asciiTheme="minorHAnsi" w:hAnsiTheme="minorHAnsi" w:cstheme="minorHAnsi"/>
          <w:b/>
          <w:w w:val="103"/>
          <w:sz w:val="22"/>
          <w:szCs w:val="22"/>
        </w:rPr>
        <w:t>SS</w:t>
      </w:r>
      <w:r w:rsidRPr="00D76A88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D76A88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O</w:t>
      </w:r>
      <w:r w:rsidRPr="00D76A88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NA</w:t>
      </w:r>
      <w:r w:rsidRPr="00D76A88">
        <w:rPr>
          <w:rFonts w:asciiTheme="minorHAnsi" w:hAnsiTheme="minorHAnsi" w:cstheme="minorHAnsi"/>
          <w:b/>
          <w:w w:val="103"/>
          <w:sz w:val="22"/>
          <w:szCs w:val="22"/>
        </w:rPr>
        <w:t>L</w:t>
      </w:r>
      <w:r w:rsidRPr="00D76A88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b/>
          <w:spacing w:val="2"/>
          <w:sz w:val="22"/>
          <w:szCs w:val="22"/>
        </w:rPr>
        <w:t>DEVEL</w:t>
      </w:r>
      <w:r w:rsidRPr="00D76A88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D76A88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D76A88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D76A88">
        <w:rPr>
          <w:rFonts w:asciiTheme="minorHAnsi" w:hAnsiTheme="minorHAnsi" w:cstheme="minorHAnsi"/>
          <w:b/>
          <w:spacing w:val="2"/>
          <w:sz w:val="22"/>
          <w:szCs w:val="22"/>
        </w:rPr>
        <w:t>EN</w:t>
      </w:r>
      <w:r w:rsidRPr="00D76A88">
        <w:rPr>
          <w:rFonts w:asciiTheme="minorHAnsi" w:hAnsiTheme="minorHAnsi" w:cstheme="minorHAnsi"/>
          <w:b/>
          <w:sz w:val="22"/>
          <w:szCs w:val="22"/>
        </w:rPr>
        <w:t>T</w:t>
      </w:r>
      <w:r w:rsidRPr="00D76A88">
        <w:rPr>
          <w:rFonts w:asciiTheme="minorHAnsi" w:hAnsiTheme="minorHAnsi" w:cstheme="minorHAnsi"/>
          <w:b/>
          <w:spacing w:val="4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b/>
          <w:spacing w:val="2"/>
          <w:sz w:val="22"/>
          <w:szCs w:val="22"/>
        </w:rPr>
        <w:t>Yo</w:t>
      </w:r>
      <w:r w:rsidRPr="00D76A88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D76A88">
        <w:rPr>
          <w:rFonts w:asciiTheme="minorHAnsi" w:hAnsiTheme="minorHAnsi" w:cstheme="minorHAnsi"/>
          <w:b/>
          <w:sz w:val="22"/>
          <w:szCs w:val="22"/>
        </w:rPr>
        <w:t>k</w:t>
      </w:r>
      <w:r w:rsidRPr="00D76A88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b/>
          <w:spacing w:val="2"/>
          <w:sz w:val="22"/>
          <w:szCs w:val="22"/>
        </w:rPr>
        <w:t>Un</w:t>
      </w:r>
      <w:r w:rsidRPr="00D76A8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76A88">
        <w:rPr>
          <w:rFonts w:asciiTheme="minorHAnsi" w:hAnsiTheme="minorHAnsi" w:cstheme="minorHAnsi"/>
          <w:b/>
          <w:spacing w:val="2"/>
          <w:sz w:val="22"/>
          <w:szCs w:val="22"/>
        </w:rPr>
        <w:t>v</w:t>
      </w:r>
      <w:r w:rsidRPr="00D76A88">
        <w:rPr>
          <w:rFonts w:asciiTheme="minorHAnsi" w:hAnsiTheme="minorHAnsi" w:cstheme="minorHAnsi"/>
          <w:b/>
          <w:spacing w:val="1"/>
          <w:sz w:val="22"/>
          <w:szCs w:val="22"/>
        </w:rPr>
        <w:t>ersit</w:t>
      </w:r>
      <w:r w:rsidRPr="00D76A88">
        <w:rPr>
          <w:rFonts w:asciiTheme="minorHAnsi" w:hAnsiTheme="minorHAnsi" w:cstheme="minorHAnsi"/>
          <w:b/>
          <w:spacing w:val="2"/>
          <w:sz w:val="22"/>
          <w:szCs w:val="22"/>
        </w:rPr>
        <w:t>y</w:t>
      </w:r>
      <w:r w:rsidRPr="00D76A88">
        <w:rPr>
          <w:rFonts w:asciiTheme="minorHAnsi" w:hAnsiTheme="minorHAnsi" w:cstheme="minorHAnsi"/>
          <w:b/>
          <w:sz w:val="22"/>
          <w:szCs w:val="22"/>
        </w:rPr>
        <w:t>,</w:t>
      </w:r>
      <w:r w:rsidRPr="00D76A88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b/>
          <w:spacing w:val="2"/>
          <w:sz w:val="22"/>
          <w:szCs w:val="22"/>
        </w:rPr>
        <w:t>Ba</w:t>
      </w:r>
      <w:r w:rsidRPr="00D76A88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D76A88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D76A88">
        <w:rPr>
          <w:rFonts w:asciiTheme="minorHAnsi" w:hAnsiTheme="minorHAnsi" w:cstheme="minorHAnsi"/>
          <w:b/>
          <w:spacing w:val="1"/>
          <w:sz w:val="22"/>
          <w:szCs w:val="22"/>
        </w:rPr>
        <w:t>el</w:t>
      </w:r>
      <w:r w:rsidRPr="00D76A88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b/>
          <w:sz w:val="22"/>
          <w:szCs w:val="22"/>
        </w:rPr>
        <w:t>r</w:t>
      </w:r>
      <w:r w:rsidRPr="00D76A88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o</w:t>
      </w:r>
      <w:r w:rsidRPr="00D76A88">
        <w:rPr>
          <w:rFonts w:asciiTheme="minorHAnsi" w:hAnsiTheme="minorHAnsi" w:cstheme="minorHAnsi"/>
          <w:b/>
          <w:w w:val="103"/>
          <w:sz w:val="22"/>
          <w:szCs w:val="22"/>
        </w:rPr>
        <w:t>f</w:t>
      </w:r>
      <w:r w:rsidRPr="00D76A8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A</w:t>
      </w:r>
      <w:r w:rsidRPr="00D76A88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rt</w:t>
      </w:r>
      <w:r w:rsidRPr="00D76A88">
        <w:rPr>
          <w:rFonts w:asciiTheme="minorHAnsi" w:hAnsiTheme="minorHAnsi" w:cstheme="minorHAnsi"/>
          <w:b/>
          <w:w w:val="103"/>
          <w:sz w:val="22"/>
          <w:szCs w:val="22"/>
        </w:rPr>
        <w:t>s</w:t>
      </w:r>
      <w:r w:rsidRPr="00D76A88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b/>
          <w:spacing w:val="1"/>
          <w:sz w:val="22"/>
          <w:szCs w:val="22"/>
        </w:rPr>
        <w:t>(</w:t>
      </w:r>
      <w:r w:rsidRPr="00D76A88">
        <w:rPr>
          <w:rFonts w:asciiTheme="minorHAnsi" w:hAnsiTheme="minorHAnsi" w:cstheme="minorHAnsi"/>
          <w:b/>
          <w:sz w:val="22"/>
          <w:szCs w:val="22"/>
        </w:rPr>
        <w:t>S</w:t>
      </w:r>
      <w:r w:rsidRPr="00D76A88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b/>
          <w:spacing w:val="1"/>
          <w:sz w:val="22"/>
          <w:szCs w:val="22"/>
        </w:rPr>
        <w:t>ci</w:t>
      </w:r>
      <w:r w:rsidRPr="00D76A88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76A88">
        <w:rPr>
          <w:rFonts w:asciiTheme="minorHAnsi" w:hAnsiTheme="minorHAnsi" w:cstheme="minorHAnsi"/>
          <w:b/>
          <w:spacing w:val="2"/>
          <w:sz w:val="22"/>
          <w:szCs w:val="22"/>
        </w:rPr>
        <w:t>ogy</w:t>
      </w:r>
      <w:r w:rsidRPr="00D76A88">
        <w:rPr>
          <w:rFonts w:asciiTheme="minorHAnsi" w:hAnsiTheme="minorHAnsi" w:cstheme="minorHAnsi"/>
          <w:b/>
          <w:spacing w:val="1"/>
          <w:sz w:val="22"/>
          <w:szCs w:val="22"/>
        </w:rPr>
        <w:t>)</w:t>
      </w:r>
      <w:r w:rsidRPr="00D76A88">
        <w:rPr>
          <w:rFonts w:asciiTheme="minorHAnsi" w:hAnsiTheme="minorHAnsi" w:cstheme="minorHAnsi"/>
          <w:b/>
          <w:sz w:val="22"/>
          <w:szCs w:val="22"/>
        </w:rPr>
        <w:t>,</w:t>
      </w:r>
      <w:r w:rsidRPr="00D76A88">
        <w:rPr>
          <w:rFonts w:asciiTheme="minorHAnsi" w:hAnsiTheme="minorHAnsi" w:cstheme="minorHAnsi"/>
          <w:b/>
          <w:spacing w:val="31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200</w:t>
      </w:r>
      <w:r w:rsidRPr="00D76A88">
        <w:rPr>
          <w:rFonts w:asciiTheme="minorHAnsi" w:hAnsiTheme="minorHAnsi" w:cstheme="minorHAnsi"/>
          <w:b/>
          <w:w w:val="103"/>
          <w:sz w:val="22"/>
          <w:szCs w:val="22"/>
        </w:rPr>
        <w:t>6</w:t>
      </w:r>
    </w:p>
    <w:p w14:paraId="217D86CF" w14:textId="77777777" w:rsidR="00CE6D25" w:rsidRPr="00D76A88" w:rsidRDefault="00D76A88">
      <w:pPr>
        <w:spacing w:before="9"/>
        <w:ind w:left="140"/>
        <w:rPr>
          <w:rFonts w:asciiTheme="minorHAnsi" w:hAnsiTheme="minorHAnsi" w:cstheme="minorHAnsi"/>
          <w:sz w:val="22"/>
          <w:szCs w:val="22"/>
        </w:rPr>
      </w:pPr>
      <w:r w:rsidRPr="00D76A88">
        <w:rPr>
          <w:rFonts w:asciiTheme="minorHAnsi" w:hAnsiTheme="minorHAnsi" w:cstheme="minorHAnsi"/>
          <w:sz w:val="22"/>
          <w:szCs w:val="22"/>
        </w:rPr>
        <w:t>•</w:t>
      </w:r>
      <w:r w:rsidRPr="00D76A8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ROS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76A88">
        <w:rPr>
          <w:rFonts w:asciiTheme="minorHAnsi" w:hAnsiTheme="minorHAnsi" w:cstheme="minorHAnsi"/>
          <w:sz w:val="22"/>
          <w:szCs w:val="22"/>
        </w:rPr>
        <w:t>:</w:t>
      </w:r>
      <w:r w:rsidRPr="00D76A88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asi</w:t>
      </w:r>
      <w:r w:rsidRPr="00D76A88">
        <w:rPr>
          <w:rFonts w:asciiTheme="minorHAnsi" w:hAnsiTheme="minorHAnsi" w:cstheme="minorHAnsi"/>
          <w:sz w:val="22"/>
          <w:szCs w:val="22"/>
        </w:rPr>
        <w:t>c</w:t>
      </w:r>
      <w:r w:rsidRPr="00D76A8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Cou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rses</w:t>
      </w:r>
      <w:r w:rsidRPr="00D76A88">
        <w:rPr>
          <w:rFonts w:asciiTheme="minorHAnsi" w:hAnsiTheme="minorHAnsi" w:cstheme="minorHAnsi"/>
          <w:sz w:val="22"/>
          <w:szCs w:val="22"/>
        </w:rPr>
        <w:t>,</w:t>
      </w:r>
      <w:r w:rsidRPr="00D76A88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izati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76A88">
        <w:rPr>
          <w:rFonts w:asciiTheme="minorHAnsi" w:hAnsiTheme="minorHAnsi" w:cstheme="minorHAnsi"/>
          <w:sz w:val="22"/>
          <w:szCs w:val="22"/>
        </w:rPr>
        <w:t>l</w:t>
      </w:r>
      <w:r w:rsidRPr="00D76A8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D76A88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z w:val="22"/>
          <w:szCs w:val="22"/>
        </w:rPr>
        <w:t>&amp;</w:t>
      </w:r>
      <w:r w:rsidRPr="00D76A8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ear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z w:val="22"/>
          <w:szCs w:val="22"/>
        </w:rPr>
        <w:t>g</w:t>
      </w:r>
      <w:r w:rsidRPr="00D76A88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D76A88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76A88">
        <w:rPr>
          <w:rFonts w:asciiTheme="minorHAnsi" w:hAnsiTheme="minorHAnsi" w:cstheme="minorHAnsi"/>
          <w:sz w:val="22"/>
          <w:szCs w:val="22"/>
        </w:rPr>
        <w:t>,</w:t>
      </w:r>
      <w:r w:rsidRPr="00D76A8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P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rese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D76A88">
        <w:rPr>
          <w:rFonts w:asciiTheme="minorHAnsi" w:hAnsiTheme="minorHAnsi" w:cstheme="minorHAnsi"/>
          <w:w w:val="103"/>
          <w:sz w:val="22"/>
          <w:szCs w:val="22"/>
        </w:rPr>
        <w:t>t</w:t>
      </w:r>
    </w:p>
    <w:p w14:paraId="67A977AE" w14:textId="77777777" w:rsidR="00CE6D25" w:rsidRPr="00D76A88" w:rsidRDefault="00D76A88">
      <w:pPr>
        <w:spacing w:before="16"/>
        <w:ind w:left="140"/>
        <w:rPr>
          <w:rFonts w:asciiTheme="minorHAnsi" w:hAnsiTheme="minorHAnsi" w:cstheme="minorHAnsi"/>
          <w:sz w:val="22"/>
          <w:szCs w:val="22"/>
        </w:rPr>
      </w:pPr>
      <w:r w:rsidRPr="00D76A88">
        <w:rPr>
          <w:rFonts w:asciiTheme="minorHAnsi" w:hAnsiTheme="minorHAnsi" w:cstheme="minorHAnsi"/>
          <w:sz w:val="22"/>
          <w:szCs w:val="22"/>
        </w:rPr>
        <w:t>•</w:t>
      </w:r>
      <w:r w:rsidRPr="00D76A8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D76A88">
        <w:rPr>
          <w:rFonts w:asciiTheme="minorHAnsi" w:hAnsiTheme="minorHAnsi" w:cstheme="minorHAnsi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ud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z w:val="22"/>
          <w:szCs w:val="22"/>
        </w:rPr>
        <w:t>t</w:t>
      </w:r>
      <w:r w:rsidRPr="00D76A88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Exp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erie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76A88">
        <w:rPr>
          <w:rFonts w:asciiTheme="minorHAnsi" w:hAnsiTheme="minorHAnsi" w:cstheme="minorHAnsi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Cou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D76A88">
        <w:rPr>
          <w:rFonts w:asciiTheme="minorHAnsi" w:hAnsiTheme="minorHAnsi" w:cstheme="minorHAnsi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eries</w:t>
      </w:r>
      <w:r w:rsidRPr="00D76A88">
        <w:rPr>
          <w:rFonts w:asciiTheme="minorHAnsi" w:hAnsiTheme="minorHAnsi" w:cstheme="minorHAnsi"/>
          <w:sz w:val="22"/>
          <w:szCs w:val="22"/>
        </w:rPr>
        <w:t>,</w:t>
      </w:r>
      <w:r w:rsidRPr="00D76A88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izati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76A88">
        <w:rPr>
          <w:rFonts w:asciiTheme="minorHAnsi" w:hAnsiTheme="minorHAnsi" w:cstheme="minorHAnsi"/>
          <w:sz w:val="22"/>
          <w:szCs w:val="22"/>
        </w:rPr>
        <w:t>l</w:t>
      </w:r>
      <w:r w:rsidRPr="00D76A88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D76A88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76A88">
        <w:rPr>
          <w:rFonts w:asciiTheme="minorHAnsi" w:hAnsiTheme="minorHAnsi" w:cstheme="minorHAnsi"/>
          <w:sz w:val="22"/>
          <w:szCs w:val="22"/>
        </w:rPr>
        <w:t>,</w:t>
      </w:r>
      <w:r w:rsidRPr="00D76A8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200</w:t>
      </w:r>
      <w:r w:rsidRPr="00D76A88">
        <w:rPr>
          <w:rFonts w:asciiTheme="minorHAnsi" w:hAnsiTheme="minorHAnsi" w:cstheme="minorHAnsi"/>
          <w:w w:val="103"/>
          <w:sz w:val="22"/>
          <w:szCs w:val="22"/>
        </w:rPr>
        <w:t>9</w:t>
      </w:r>
    </w:p>
    <w:p w14:paraId="6B614F29" w14:textId="77777777" w:rsidR="00CE6D25" w:rsidRPr="00D76A88" w:rsidRDefault="00D76A88">
      <w:pPr>
        <w:spacing w:before="12"/>
        <w:ind w:left="240"/>
        <w:rPr>
          <w:rFonts w:asciiTheme="minorHAnsi" w:hAnsiTheme="minorHAnsi" w:cstheme="minorHAnsi"/>
          <w:sz w:val="22"/>
          <w:szCs w:val="22"/>
        </w:rPr>
      </w:pPr>
      <w:r w:rsidRPr="00D76A88">
        <w:rPr>
          <w:rFonts w:asciiTheme="minorHAnsi" w:hAnsiTheme="minorHAnsi" w:cstheme="minorHAnsi"/>
          <w:sz w:val="22"/>
          <w:szCs w:val="22"/>
        </w:rPr>
        <w:t>&amp;</w:t>
      </w:r>
      <w:r w:rsidRPr="00D76A8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ear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76A8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76A88">
        <w:rPr>
          <w:rFonts w:asciiTheme="minorHAnsi" w:hAnsiTheme="minorHAnsi" w:cstheme="minorHAnsi"/>
          <w:sz w:val="22"/>
          <w:szCs w:val="22"/>
        </w:rPr>
        <w:t>g</w:t>
      </w:r>
      <w:r w:rsidRPr="00D76A8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e</w:t>
      </w:r>
      <w:r w:rsidRPr="00D76A88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D76A88">
        <w:rPr>
          <w:rFonts w:asciiTheme="minorHAnsi" w:hAnsiTheme="minorHAnsi" w:cstheme="minorHAnsi"/>
          <w:spacing w:val="1"/>
          <w:w w:val="103"/>
          <w:sz w:val="22"/>
          <w:szCs w:val="22"/>
        </w:rPr>
        <w:t>tr</w:t>
      </w:r>
      <w:r w:rsidRPr="00D76A88">
        <w:rPr>
          <w:rFonts w:asciiTheme="minorHAnsi" w:hAnsiTheme="minorHAnsi" w:cstheme="minorHAnsi"/>
          <w:w w:val="103"/>
          <w:sz w:val="22"/>
          <w:szCs w:val="22"/>
        </w:rPr>
        <w:t>e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52"/>
        <w:gridCol w:w="1695"/>
      </w:tblGrid>
      <w:tr w:rsidR="00CE6D25" w:rsidRPr="00D76A88" w14:paraId="25DA62EE" w14:textId="77777777">
        <w:trPr>
          <w:trHeight w:hRule="exact" w:val="593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14:paraId="0F26C8E4" w14:textId="77777777" w:rsidR="00CE6D25" w:rsidRPr="00D76A88" w:rsidRDefault="00D76A88">
            <w:pPr>
              <w:spacing w:before="4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76A88"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  <w:r w:rsidRPr="00D76A88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76A8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F</w:t>
            </w:r>
            <w:r w:rsidRPr="00D76A8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76A88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76A88">
              <w:rPr>
                <w:rFonts w:asciiTheme="minorHAnsi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D76A8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D76A8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rai</w:t>
            </w:r>
            <w:r w:rsidRPr="00D76A8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D76A8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76A8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ng</w:t>
            </w:r>
            <w:r w:rsidRPr="00D76A88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D76A88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D76A8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D76A8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D76A8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g</w:t>
            </w:r>
            <w:r w:rsidRPr="00D76A8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76A8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D76A8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iz</w:t>
            </w:r>
            <w:r w:rsidRPr="00D76A8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ati</w:t>
            </w:r>
            <w:r w:rsidRPr="00D76A8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on</w:t>
            </w:r>
            <w:r w:rsidRPr="00D76A8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76A88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D76A88">
              <w:rPr>
                <w:rFonts w:asciiTheme="minorHAnsi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D76A8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D</w:t>
            </w:r>
            <w:r w:rsidRPr="00D76A8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D76A8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v</w:t>
            </w:r>
            <w:r w:rsidRPr="00D76A8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el</w:t>
            </w:r>
            <w:r w:rsidRPr="00D76A8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opm</w:t>
            </w:r>
            <w:r w:rsidRPr="00D76A8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D76A8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D76A88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76A88">
              <w:rPr>
                <w:rFonts w:asciiTheme="minorHAnsi" w:hAnsiTheme="minorHAnsi" w:cstheme="minorHAnsi"/>
                <w:spacing w:val="33"/>
                <w:sz w:val="22"/>
                <w:szCs w:val="22"/>
              </w:rPr>
              <w:t xml:space="preserve"> </w:t>
            </w:r>
            <w:r w:rsidRPr="00D76A88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  <w:r w:rsidRPr="00D76A88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D76A8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L</w:t>
            </w:r>
            <w:r w:rsidRPr="00D76A8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ear</w:t>
            </w:r>
            <w:r w:rsidRPr="00D76A8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D76A8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D76A8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D76A88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D76A88">
              <w:rPr>
                <w:rFonts w:asciiTheme="minorHAnsi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D76A8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D76A8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D76A8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D76A8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tre</w:t>
            </w:r>
            <w:r w:rsidRPr="00D76A88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D76A88">
              <w:rPr>
                <w:rFonts w:asciiTheme="minorHAnsi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D76A88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200</w:t>
            </w:r>
            <w:r w:rsidRPr="00D76A88">
              <w:rPr>
                <w:rFonts w:asciiTheme="minorHAnsi" w:hAnsiTheme="minorHAnsi" w:cstheme="minorHAnsi"/>
                <w:w w:val="103"/>
                <w:sz w:val="22"/>
                <w:szCs w:val="22"/>
              </w:rPr>
              <w:t>8</w:t>
            </w:r>
          </w:p>
          <w:p w14:paraId="5DF58301" w14:textId="77777777" w:rsidR="00CE6D25" w:rsidRPr="00D76A88" w:rsidRDefault="00D76A88">
            <w:pPr>
              <w:spacing w:before="12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76A88"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  <w:r w:rsidRPr="00D76A88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76A8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D</w:t>
            </w:r>
            <w:r w:rsidRPr="00D76A8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es</w:t>
            </w:r>
            <w:r w:rsidRPr="00D76A8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k</w:t>
            </w:r>
            <w:r w:rsidRPr="00D76A8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D76A8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D76A88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D76A88">
              <w:rPr>
                <w:rFonts w:asciiTheme="minorHAnsi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D76A8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App</w:t>
            </w:r>
            <w:r w:rsidRPr="00D76A8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licati</w:t>
            </w:r>
            <w:r w:rsidRPr="00D76A8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on</w:t>
            </w:r>
            <w:r w:rsidRPr="00D76A88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76A88">
              <w:rPr>
                <w:rFonts w:asciiTheme="minorHAnsi" w:hAnsiTheme="minorHAnsi" w:cstheme="minorHAnsi"/>
                <w:spacing w:val="32"/>
                <w:sz w:val="22"/>
                <w:szCs w:val="22"/>
              </w:rPr>
              <w:t xml:space="preserve"> </w:t>
            </w:r>
            <w:r w:rsidRPr="00D76A8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Cou</w:t>
            </w:r>
            <w:r w:rsidRPr="00D76A8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rs</w:t>
            </w:r>
            <w:r w:rsidRPr="00D76A8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76A88">
              <w:rPr>
                <w:rFonts w:asciiTheme="minorHAnsi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D76A8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76A8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D76A88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D76A88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D76A88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D76A8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cces</w:t>
            </w:r>
            <w:r w:rsidRPr="00D76A88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D76A88">
              <w:rPr>
                <w:rFonts w:asciiTheme="minorHAnsi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D76A8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D76A8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ertificati</w:t>
            </w:r>
            <w:r w:rsidRPr="00D76A8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D76A88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D76A88">
              <w:rPr>
                <w:rFonts w:asciiTheme="minorHAnsi" w:hAnsiTheme="minorHAnsi" w:cstheme="minorHAnsi"/>
                <w:spacing w:val="32"/>
                <w:sz w:val="22"/>
                <w:szCs w:val="22"/>
              </w:rPr>
              <w:t xml:space="preserve"> </w:t>
            </w:r>
            <w:r w:rsidRPr="00D76A8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ODLC</w:t>
            </w:r>
            <w:r w:rsidRPr="00D76A88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D76A88">
              <w:rPr>
                <w:rFonts w:asciiTheme="minorHAnsi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D76A88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200</w:t>
            </w:r>
            <w:r w:rsidRPr="00D76A88">
              <w:rPr>
                <w:rFonts w:asciiTheme="minorHAnsi" w:hAnsiTheme="minorHAnsi" w:cstheme="minorHAnsi"/>
                <w:w w:val="103"/>
                <w:sz w:val="22"/>
                <w:szCs w:val="22"/>
              </w:rPr>
              <w:t>7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14:paraId="2EAFB5B3" w14:textId="77777777" w:rsidR="00CE6D25" w:rsidRPr="00D76A88" w:rsidRDefault="00CE6D2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E6D25" w:rsidRPr="00D76A88" w14:paraId="0AD213D9" w14:textId="77777777">
        <w:trPr>
          <w:trHeight w:hRule="exact" w:val="576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14:paraId="46120234" w14:textId="77777777" w:rsidR="00CE6D25" w:rsidRPr="00D76A88" w:rsidRDefault="00CE6D25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EB5224" w14:textId="77777777" w:rsidR="00CE6D25" w:rsidRPr="00D76A88" w:rsidRDefault="00D76A88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76A88">
              <w:rPr>
                <w:rFonts w:asciiTheme="minorHAnsi" w:hAnsiTheme="minorHAnsi" w:cstheme="minorHAnsi"/>
                <w:b/>
                <w:spacing w:val="2"/>
                <w:w w:val="103"/>
                <w:sz w:val="22"/>
                <w:szCs w:val="22"/>
              </w:rPr>
              <w:t>AFF</w:t>
            </w:r>
            <w:r w:rsidRPr="00D76A88">
              <w:rPr>
                <w:rFonts w:asciiTheme="minorHAnsi" w:hAnsiTheme="minorHAnsi" w:cstheme="minorHAnsi"/>
                <w:b/>
                <w:spacing w:val="1"/>
                <w:w w:val="103"/>
                <w:sz w:val="22"/>
                <w:szCs w:val="22"/>
              </w:rPr>
              <w:t>I</w:t>
            </w:r>
            <w:r w:rsidRPr="00D76A88">
              <w:rPr>
                <w:rFonts w:asciiTheme="minorHAnsi" w:hAnsiTheme="minorHAnsi" w:cstheme="minorHAnsi"/>
                <w:b/>
                <w:spacing w:val="2"/>
                <w:w w:val="103"/>
                <w:sz w:val="22"/>
                <w:szCs w:val="22"/>
              </w:rPr>
              <w:t>L</w:t>
            </w:r>
            <w:r w:rsidRPr="00D76A88">
              <w:rPr>
                <w:rFonts w:asciiTheme="minorHAnsi" w:hAnsiTheme="minorHAnsi" w:cstheme="minorHAnsi"/>
                <w:b/>
                <w:spacing w:val="1"/>
                <w:w w:val="103"/>
                <w:sz w:val="22"/>
                <w:szCs w:val="22"/>
              </w:rPr>
              <w:t>I</w:t>
            </w:r>
            <w:r w:rsidRPr="00D76A88">
              <w:rPr>
                <w:rFonts w:asciiTheme="minorHAnsi" w:hAnsiTheme="minorHAnsi" w:cstheme="minorHAnsi"/>
                <w:b/>
                <w:spacing w:val="2"/>
                <w:w w:val="103"/>
                <w:sz w:val="22"/>
                <w:szCs w:val="22"/>
              </w:rPr>
              <w:t>AT</w:t>
            </w:r>
            <w:r w:rsidRPr="00D76A88">
              <w:rPr>
                <w:rFonts w:asciiTheme="minorHAnsi" w:hAnsiTheme="minorHAnsi" w:cstheme="minorHAnsi"/>
                <w:b/>
                <w:spacing w:val="1"/>
                <w:w w:val="103"/>
                <w:sz w:val="22"/>
                <w:szCs w:val="22"/>
              </w:rPr>
              <w:t>I</w:t>
            </w:r>
            <w:r w:rsidRPr="00D76A88">
              <w:rPr>
                <w:rFonts w:asciiTheme="minorHAnsi" w:hAnsiTheme="minorHAnsi" w:cstheme="minorHAnsi"/>
                <w:b/>
                <w:spacing w:val="3"/>
                <w:w w:val="103"/>
                <w:sz w:val="22"/>
                <w:szCs w:val="22"/>
              </w:rPr>
              <w:t>O</w:t>
            </w:r>
            <w:r w:rsidRPr="00D76A88">
              <w:rPr>
                <w:rFonts w:asciiTheme="minorHAnsi" w:hAnsiTheme="minorHAnsi" w:cstheme="minorHAnsi"/>
                <w:b/>
                <w:spacing w:val="2"/>
                <w:w w:val="103"/>
                <w:sz w:val="22"/>
                <w:szCs w:val="22"/>
              </w:rPr>
              <w:t>NS</w:t>
            </w:r>
          </w:p>
          <w:p w14:paraId="4DBB1355" w14:textId="77777777" w:rsidR="00CE6D25" w:rsidRPr="00D76A88" w:rsidRDefault="00D76A88">
            <w:pPr>
              <w:spacing w:before="12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76A88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Tak</w:t>
            </w:r>
            <w:r w:rsidRPr="00D76A88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D76A88">
              <w:rPr>
                <w:rFonts w:asciiTheme="minorHAnsi" w:hAnsiTheme="minorHAnsi" w:cstheme="minorHAnsi"/>
                <w:b/>
                <w:spacing w:val="14"/>
                <w:sz w:val="22"/>
                <w:szCs w:val="22"/>
              </w:rPr>
              <w:t xml:space="preserve"> </w:t>
            </w:r>
            <w:r w:rsidRPr="00D76A88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O</w:t>
            </w:r>
            <w:r w:rsidRPr="00D76A88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u</w:t>
            </w:r>
            <w:r w:rsidRPr="00D76A88">
              <w:rPr>
                <w:rFonts w:asciiTheme="minorHAnsi" w:hAnsiTheme="minorHAnsi" w:cstheme="minorHAnsi"/>
                <w:b/>
                <w:sz w:val="22"/>
                <w:szCs w:val="22"/>
              </w:rPr>
              <w:t>r</w:t>
            </w:r>
            <w:r w:rsidRPr="00D76A88">
              <w:rPr>
                <w:rFonts w:asciiTheme="minorHAnsi" w:hAnsiTheme="minorHAnsi" w:cstheme="minorHAnsi"/>
                <w:b/>
                <w:spacing w:val="12"/>
                <w:sz w:val="22"/>
                <w:szCs w:val="22"/>
              </w:rPr>
              <w:t xml:space="preserve"> </w:t>
            </w:r>
            <w:r w:rsidRPr="00D76A88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Daugh</w:t>
            </w:r>
            <w:r w:rsidRPr="00D76A8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ter</w:t>
            </w:r>
            <w:r w:rsidRPr="00D76A88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D76A88">
              <w:rPr>
                <w:rFonts w:asciiTheme="minorHAnsi" w:hAnsiTheme="minorHAnsi" w:cstheme="minorHAnsi"/>
                <w:b/>
                <w:spacing w:val="28"/>
                <w:sz w:val="22"/>
                <w:szCs w:val="22"/>
              </w:rPr>
              <w:t xml:space="preserve"> </w:t>
            </w:r>
            <w:r w:rsidRPr="00D76A88">
              <w:rPr>
                <w:rFonts w:asciiTheme="minorHAnsi" w:hAnsiTheme="minorHAnsi" w:cstheme="minorHAnsi"/>
                <w:b/>
                <w:sz w:val="22"/>
                <w:szCs w:val="22"/>
              </w:rPr>
              <w:t>&amp;</w:t>
            </w:r>
            <w:r w:rsidRPr="00D76A88">
              <w:rPr>
                <w:rFonts w:asciiTheme="minorHAnsi" w:hAnsiTheme="minorHAnsi" w:cstheme="minorHAnsi"/>
                <w:b/>
                <w:spacing w:val="8"/>
                <w:sz w:val="22"/>
                <w:szCs w:val="22"/>
              </w:rPr>
              <w:t xml:space="preserve"> </w:t>
            </w:r>
            <w:r w:rsidRPr="00D76A88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D76A88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on</w:t>
            </w:r>
            <w:r w:rsidRPr="00D76A88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D76A88">
              <w:rPr>
                <w:rFonts w:asciiTheme="minorHAnsi" w:hAnsiTheme="minorHAnsi" w:cstheme="minorHAnsi"/>
                <w:b/>
                <w:spacing w:val="13"/>
                <w:sz w:val="22"/>
                <w:szCs w:val="22"/>
              </w:rPr>
              <w:t xml:space="preserve"> </w:t>
            </w:r>
            <w:r w:rsidRPr="00D76A88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T</w:t>
            </w:r>
            <w:r w:rsidRPr="00D76A88">
              <w:rPr>
                <w:rFonts w:asciiTheme="minorHAnsi" w:hAnsiTheme="minorHAnsi" w:cstheme="minorHAnsi"/>
                <w:b/>
                <w:sz w:val="22"/>
                <w:szCs w:val="22"/>
              </w:rPr>
              <w:t>o</w:t>
            </w:r>
            <w:r w:rsidRPr="00D76A88">
              <w:rPr>
                <w:rFonts w:asciiTheme="minorHAnsi" w:hAnsiTheme="minorHAnsi" w:cstheme="minorHAnsi"/>
                <w:b/>
                <w:spacing w:val="8"/>
                <w:sz w:val="22"/>
                <w:szCs w:val="22"/>
              </w:rPr>
              <w:t xml:space="preserve"> </w:t>
            </w:r>
            <w:r w:rsidRPr="00D76A88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W</w:t>
            </w:r>
            <w:r w:rsidRPr="00D76A88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D76A8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D76A88">
              <w:rPr>
                <w:rFonts w:asciiTheme="minorHAnsi" w:hAnsiTheme="minorHAnsi" w:cstheme="minorHAnsi"/>
                <w:b/>
                <w:sz w:val="22"/>
                <w:szCs w:val="22"/>
              </w:rPr>
              <w:t>k</w:t>
            </w:r>
            <w:r w:rsidRPr="00D76A88">
              <w:rPr>
                <w:rFonts w:asciiTheme="minorHAnsi" w:hAnsiTheme="minorHAnsi" w:cstheme="minorHAnsi"/>
                <w:b/>
                <w:spacing w:val="17"/>
                <w:sz w:val="22"/>
                <w:szCs w:val="22"/>
              </w:rPr>
              <w:t xml:space="preserve"> </w:t>
            </w:r>
            <w:r w:rsidRPr="00D76A88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Day</w:t>
            </w:r>
            <w:r w:rsidRPr="00D76A88">
              <w:rPr>
                <w:rFonts w:asciiTheme="minorHAnsi" w:hAnsiTheme="minorHAnsi" w:cstheme="minorHAnsi"/>
                <w:b/>
                <w:sz w:val="22"/>
                <w:szCs w:val="22"/>
              </w:rPr>
              <w:t>,</w:t>
            </w:r>
            <w:r w:rsidRPr="00D76A88">
              <w:rPr>
                <w:rFonts w:asciiTheme="minorHAnsi" w:hAnsiTheme="minorHAnsi" w:cstheme="minorHAnsi"/>
                <w:b/>
                <w:spacing w:val="14"/>
                <w:sz w:val="22"/>
                <w:szCs w:val="22"/>
              </w:rPr>
              <w:t xml:space="preserve"> </w:t>
            </w:r>
            <w:r w:rsidRPr="00D76A8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Ev</w:t>
            </w:r>
            <w:r w:rsidRPr="00D76A8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D76A8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D76A88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D76A88">
              <w:rPr>
                <w:rFonts w:asciiTheme="minorHAnsi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D76A88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Vo</w:t>
            </w:r>
            <w:r w:rsidRPr="00D76A88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l</w:t>
            </w:r>
            <w:r w:rsidRPr="00D76A88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un</w:t>
            </w:r>
            <w:r w:rsidRPr="00D76A88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tee</w:t>
            </w:r>
            <w:r w:rsidRPr="00D76A88">
              <w:rPr>
                <w:rFonts w:asciiTheme="minorHAnsi" w:hAnsiTheme="minorHAnsi" w:cstheme="minorHAnsi"/>
                <w:w w:val="103"/>
                <w:sz w:val="22"/>
                <w:szCs w:val="22"/>
              </w:rPr>
              <w:t>r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14:paraId="1CE17F12" w14:textId="77777777" w:rsidR="00CE6D25" w:rsidRPr="00D76A88" w:rsidRDefault="00CE6D25">
            <w:pPr>
              <w:spacing w:before="3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D48B31" w14:textId="77777777" w:rsidR="00CE6D25" w:rsidRPr="00D76A88" w:rsidRDefault="00CE6D25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EC8C60" w14:textId="77777777" w:rsidR="00CE6D25" w:rsidRPr="00D76A88" w:rsidRDefault="00D76A88">
            <w:pPr>
              <w:ind w:left="788"/>
              <w:rPr>
                <w:rFonts w:asciiTheme="minorHAnsi" w:hAnsiTheme="minorHAnsi" w:cstheme="minorHAnsi"/>
                <w:sz w:val="22"/>
                <w:szCs w:val="22"/>
              </w:rPr>
            </w:pPr>
            <w:r w:rsidRPr="00D76A88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2007</w:t>
            </w:r>
            <w:r w:rsidRPr="00D76A88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-</w:t>
            </w:r>
            <w:r w:rsidRPr="00D76A88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2010</w:t>
            </w:r>
          </w:p>
        </w:tc>
      </w:tr>
      <w:tr w:rsidR="00CE6D25" w:rsidRPr="00D76A88" w14:paraId="4C0B51FE" w14:textId="77777777">
        <w:trPr>
          <w:trHeight w:hRule="exact" w:val="230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14:paraId="38501E8F" w14:textId="77777777" w:rsidR="00CE6D25" w:rsidRPr="00D76A88" w:rsidRDefault="00D76A88">
            <w:pPr>
              <w:spacing w:line="20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76A88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A</w:t>
            </w:r>
            <w:r w:rsidRPr="00D76A8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D76A88">
              <w:rPr>
                <w:rFonts w:asciiTheme="minorHAnsi" w:hAnsiTheme="minorHAnsi" w:cstheme="minorHAnsi"/>
                <w:b/>
                <w:spacing w:val="4"/>
                <w:sz w:val="22"/>
                <w:szCs w:val="22"/>
              </w:rPr>
              <w:t>z</w:t>
            </w:r>
            <w:r w:rsidRPr="00D76A88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h</w:t>
            </w:r>
            <w:r w:rsidRPr="00D76A8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ei</w:t>
            </w:r>
            <w:r w:rsidRPr="00D76A88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m</w:t>
            </w:r>
            <w:r w:rsidRPr="00D76A8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D76A88">
              <w:rPr>
                <w:rFonts w:asciiTheme="minorHAnsi" w:hAnsiTheme="minorHAnsi" w:cstheme="minorHAnsi"/>
                <w:b/>
                <w:sz w:val="22"/>
                <w:szCs w:val="22"/>
              </w:rPr>
              <w:t>r</w:t>
            </w:r>
            <w:r w:rsidRPr="00D76A88">
              <w:rPr>
                <w:rFonts w:asciiTheme="minorHAnsi" w:hAnsiTheme="minorHAnsi" w:cstheme="minorHAnsi"/>
                <w:b/>
                <w:spacing w:val="28"/>
                <w:sz w:val="22"/>
                <w:szCs w:val="22"/>
              </w:rPr>
              <w:t xml:space="preserve"> </w:t>
            </w:r>
            <w:r w:rsidRPr="00D76A88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D76A88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D76A8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ciet</w:t>
            </w:r>
            <w:r w:rsidRPr="00D76A88">
              <w:rPr>
                <w:rFonts w:asciiTheme="minorHAnsi" w:hAnsiTheme="minorHAnsi" w:cstheme="minorHAnsi"/>
                <w:b/>
                <w:sz w:val="22"/>
                <w:szCs w:val="22"/>
              </w:rPr>
              <w:t>y</w:t>
            </w:r>
            <w:r w:rsidRPr="00D76A88">
              <w:rPr>
                <w:rFonts w:asciiTheme="minorHAnsi" w:hAnsiTheme="minorHAnsi" w:cstheme="minorHAnsi"/>
                <w:b/>
                <w:spacing w:val="20"/>
                <w:sz w:val="22"/>
                <w:szCs w:val="22"/>
              </w:rPr>
              <w:t xml:space="preserve"> </w:t>
            </w:r>
            <w:r w:rsidRPr="00D76A88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D76A88">
              <w:rPr>
                <w:rFonts w:asciiTheme="minorHAnsi" w:hAnsiTheme="minorHAnsi" w:cstheme="minorHAnsi"/>
                <w:b/>
                <w:sz w:val="22"/>
                <w:szCs w:val="22"/>
              </w:rPr>
              <w:t>f</w:t>
            </w:r>
            <w:r w:rsidRPr="00D76A88">
              <w:rPr>
                <w:rFonts w:asciiTheme="minorHAnsi" w:hAnsiTheme="minorHAnsi" w:cstheme="minorHAnsi"/>
                <w:b/>
                <w:spacing w:val="6"/>
                <w:sz w:val="22"/>
                <w:szCs w:val="22"/>
              </w:rPr>
              <w:t xml:space="preserve"> </w:t>
            </w:r>
            <w:r w:rsidRPr="00D76A88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Canada</w:t>
            </w:r>
            <w:r w:rsidRPr="00D76A88">
              <w:rPr>
                <w:rFonts w:asciiTheme="minorHAnsi" w:hAnsiTheme="minorHAnsi" w:cstheme="minorHAnsi"/>
                <w:b/>
                <w:sz w:val="22"/>
                <w:szCs w:val="22"/>
              </w:rPr>
              <w:t>,</w:t>
            </w:r>
            <w:r w:rsidRPr="00D76A88">
              <w:rPr>
                <w:rFonts w:asciiTheme="minorHAnsi" w:hAnsiTheme="minorHAnsi" w:cstheme="minorHAnsi"/>
                <w:b/>
                <w:spacing w:val="23"/>
                <w:sz w:val="22"/>
                <w:szCs w:val="22"/>
              </w:rPr>
              <w:t xml:space="preserve"> </w:t>
            </w:r>
            <w:r w:rsidRPr="00D76A8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Fund</w:t>
            </w:r>
            <w:r w:rsidRPr="00D76A8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raisi</w:t>
            </w:r>
            <w:r w:rsidRPr="00D76A8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D76A88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D76A88">
              <w:rPr>
                <w:rFonts w:asciiTheme="minorHAnsi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D76A88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Comm</w:t>
            </w:r>
            <w:r w:rsidRPr="00D76A88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itte</w:t>
            </w:r>
            <w:r w:rsidRPr="00D76A88">
              <w:rPr>
                <w:rFonts w:asciiTheme="minorHAnsi" w:hAnsiTheme="minorHAnsi" w:cstheme="minorHAnsi"/>
                <w:w w:val="103"/>
                <w:sz w:val="22"/>
                <w:szCs w:val="22"/>
              </w:rPr>
              <w:t>e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14:paraId="74B12CA9" w14:textId="77777777" w:rsidR="00CE6D25" w:rsidRPr="00D76A88" w:rsidRDefault="00D76A88">
            <w:pPr>
              <w:spacing w:line="200" w:lineRule="exact"/>
              <w:ind w:left="788"/>
              <w:rPr>
                <w:rFonts w:asciiTheme="minorHAnsi" w:hAnsiTheme="minorHAnsi" w:cstheme="minorHAnsi"/>
                <w:sz w:val="22"/>
                <w:szCs w:val="22"/>
              </w:rPr>
            </w:pPr>
            <w:r w:rsidRPr="00D76A88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2006</w:t>
            </w:r>
            <w:r w:rsidRPr="00D76A88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-</w:t>
            </w:r>
            <w:r w:rsidRPr="00D76A88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2009</w:t>
            </w:r>
          </w:p>
        </w:tc>
      </w:tr>
      <w:tr w:rsidR="00CE6D25" w:rsidRPr="00D76A88" w14:paraId="4780C1F8" w14:textId="77777777">
        <w:trPr>
          <w:trHeight w:hRule="exact" w:val="233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14:paraId="69556E30" w14:textId="77777777" w:rsidR="00CE6D25" w:rsidRPr="00D76A88" w:rsidRDefault="00D76A88">
            <w:pPr>
              <w:spacing w:line="20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76A88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Pa</w:t>
            </w:r>
            <w:r w:rsidRPr="00D76A8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re</w:t>
            </w:r>
            <w:r w:rsidRPr="00D76A88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n</w:t>
            </w:r>
            <w:r w:rsidRPr="00D76A88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D76A88">
              <w:rPr>
                <w:rFonts w:asciiTheme="minorHAnsi" w:hAnsiTheme="minorHAnsi" w:cstheme="minorHAnsi"/>
                <w:b/>
                <w:spacing w:val="18"/>
                <w:sz w:val="22"/>
                <w:szCs w:val="22"/>
              </w:rPr>
              <w:t xml:space="preserve"> </w:t>
            </w:r>
            <w:r w:rsidRPr="00D76A88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T</w:t>
            </w:r>
            <w:r w:rsidRPr="00D76A8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D76A88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a</w:t>
            </w:r>
            <w:r w:rsidRPr="00D76A8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D76A88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h</w:t>
            </w:r>
            <w:r w:rsidRPr="00D76A8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D76A88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n</w:t>
            </w:r>
            <w:r w:rsidRPr="00D76A88">
              <w:rPr>
                <w:rFonts w:asciiTheme="minorHAnsi" w:hAnsiTheme="minorHAnsi" w:cstheme="minorHAnsi"/>
                <w:b/>
                <w:sz w:val="22"/>
                <w:szCs w:val="22"/>
              </w:rPr>
              <w:t>g</w:t>
            </w:r>
            <w:r w:rsidRPr="00D76A88">
              <w:rPr>
                <w:rFonts w:asciiTheme="minorHAnsi" w:hAnsiTheme="minorHAnsi" w:cstheme="minorHAnsi"/>
                <w:b/>
                <w:spacing w:val="25"/>
                <w:sz w:val="22"/>
                <w:szCs w:val="22"/>
              </w:rPr>
              <w:t xml:space="preserve"> </w:t>
            </w:r>
            <w:r w:rsidRPr="00D76A88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A</w:t>
            </w:r>
            <w:r w:rsidRPr="00D76A8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ss</w:t>
            </w:r>
            <w:r w:rsidRPr="00D76A88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D76A8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ci</w:t>
            </w:r>
            <w:r w:rsidRPr="00D76A88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a</w:t>
            </w:r>
            <w:r w:rsidRPr="00D76A8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ti</w:t>
            </w:r>
            <w:r w:rsidRPr="00D76A88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on</w:t>
            </w:r>
            <w:r w:rsidRPr="00D76A88">
              <w:rPr>
                <w:rFonts w:asciiTheme="minorHAnsi" w:hAnsiTheme="minorHAnsi" w:cstheme="minorHAnsi"/>
                <w:b/>
                <w:sz w:val="22"/>
                <w:szCs w:val="22"/>
              </w:rPr>
              <w:t>,</w:t>
            </w:r>
            <w:r w:rsidRPr="00D76A88">
              <w:rPr>
                <w:rFonts w:asciiTheme="minorHAnsi" w:hAnsiTheme="minorHAnsi" w:cstheme="minorHAnsi"/>
                <w:b/>
                <w:spacing w:val="33"/>
                <w:sz w:val="22"/>
                <w:szCs w:val="22"/>
              </w:rPr>
              <w:t xml:space="preserve"> </w:t>
            </w:r>
            <w:r w:rsidRPr="00D76A8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Ou</w:t>
            </w:r>
            <w:r w:rsidRPr="00D76A88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D76A88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D76A8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L</w:t>
            </w:r>
            <w:r w:rsidRPr="00D76A8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D76A8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d</w:t>
            </w:r>
            <w:r w:rsidRPr="00D76A88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D76A88">
              <w:rPr>
                <w:rFonts w:asciiTheme="minorHAns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D76A88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D76A88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D76A88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D76A88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Lou</w:t>
            </w:r>
            <w:r w:rsidRPr="00D76A88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r</w:t>
            </w:r>
            <w:r w:rsidRPr="00D76A88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d</w:t>
            </w:r>
            <w:r w:rsidRPr="00D76A88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e</w:t>
            </w:r>
            <w:r w:rsidRPr="00D76A88">
              <w:rPr>
                <w:rFonts w:asciiTheme="minorHAnsi" w:hAnsiTheme="minorHAnsi" w:cstheme="minorHAnsi"/>
                <w:w w:val="103"/>
                <w:sz w:val="22"/>
                <w:szCs w:val="22"/>
              </w:rPr>
              <w:t>s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14:paraId="0D711D61" w14:textId="77777777" w:rsidR="00CE6D25" w:rsidRPr="00D76A88" w:rsidRDefault="00D76A88">
            <w:pPr>
              <w:spacing w:line="200" w:lineRule="exact"/>
              <w:ind w:left="788"/>
              <w:rPr>
                <w:rFonts w:asciiTheme="minorHAnsi" w:hAnsiTheme="minorHAnsi" w:cstheme="minorHAnsi"/>
                <w:sz w:val="22"/>
                <w:szCs w:val="22"/>
              </w:rPr>
            </w:pPr>
            <w:r w:rsidRPr="00D76A88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2003</w:t>
            </w:r>
            <w:r w:rsidRPr="00D76A88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-</w:t>
            </w:r>
            <w:r w:rsidRPr="00D76A88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2007</w:t>
            </w:r>
          </w:p>
        </w:tc>
      </w:tr>
      <w:tr w:rsidR="00CE6D25" w:rsidRPr="00D76A88" w14:paraId="3B156609" w14:textId="77777777">
        <w:trPr>
          <w:trHeight w:hRule="exact" w:val="316"/>
        </w:trPr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14:paraId="319E159F" w14:textId="77777777" w:rsidR="00CE6D25" w:rsidRPr="00D76A88" w:rsidRDefault="00D76A88">
            <w:pPr>
              <w:spacing w:line="20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D76A88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Canad</w:t>
            </w:r>
            <w:r w:rsidRPr="00D76A8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D76A88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a</w:t>
            </w:r>
            <w:r w:rsidRPr="00D76A88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  <w:r w:rsidRPr="00D76A88">
              <w:rPr>
                <w:rFonts w:asciiTheme="minorHAnsi" w:hAnsiTheme="minorHAnsi" w:cstheme="minorHAnsi"/>
                <w:b/>
                <w:spacing w:val="27"/>
                <w:sz w:val="22"/>
                <w:szCs w:val="22"/>
              </w:rPr>
              <w:t xml:space="preserve"> </w:t>
            </w:r>
            <w:r w:rsidRPr="00D76A88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A</w:t>
            </w:r>
            <w:r w:rsidRPr="00D76A88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m</w:t>
            </w:r>
            <w:r w:rsidRPr="00D76A88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a</w:t>
            </w:r>
            <w:r w:rsidRPr="00D76A8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te</w:t>
            </w:r>
            <w:r w:rsidRPr="00D76A88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u</w:t>
            </w:r>
            <w:r w:rsidRPr="00D76A88">
              <w:rPr>
                <w:rFonts w:asciiTheme="minorHAnsi" w:hAnsiTheme="minorHAnsi" w:cstheme="minorHAnsi"/>
                <w:b/>
                <w:sz w:val="22"/>
                <w:szCs w:val="22"/>
              </w:rPr>
              <w:t>r</w:t>
            </w:r>
            <w:r w:rsidRPr="00D76A88">
              <w:rPr>
                <w:rFonts w:asciiTheme="minorHAnsi" w:hAnsiTheme="minorHAnsi" w:cstheme="minorHAnsi"/>
                <w:b/>
                <w:spacing w:val="24"/>
                <w:sz w:val="22"/>
                <w:szCs w:val="22"/>
              </w:rPr>
              <w:t xml:space="preserve"> </w:t>
            </w:r>
            <w:r w:rsidRPr="00D76A88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G</w:t>
            </w:r>
            <w:r w:rsidRPr="00D76A88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D76A8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lfer</w:t>
            </w:r>
            <w:r w:rsidRPr="00D76A88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D76A88">
              <w:rPr>
                <w:rFonts w:asciiTheme="minorHAnsi" w:hAnsiTheme="minorHAnsi" w:cstheme="minorHAnsi"/>
                <w:b/>
                <w:spacing w:val="20"/>
                <w:sz w:val="22"/>
                <w:szCs w:val="22"/>
              </w:rPr>
              <w:t xml:space="preserve"> </w:t>
            </w:r>
            <w:r w:rsidRPr="00D76A88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A</w:t>
            </w:r>
            <w:r w:rsidRPr="00D76A8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ss</w:t>
            </w:r>
            <w:r w:rsidRPr="00D76A88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o</w:t>
            </w:r>
            <w:r w:rsidRPr="00D76A8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ci</w:t>
            </w:r>
            <w:r w:rsidRPr="00D76A88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a</w:t>
            </w:r>
            <w:r w:rsidRPr="00D76A88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ti</w:t>
            </w:r>
            <w:r w:rsidRPr="00D76A88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on</w:t>
            </w:r>
            <w:r w:rsidRPr="00D76A88">
              <w:rPr>
                <w:rFonts w:asciiTheme="minorHAnsi" w:hAnsiTheme="minorHAnsi" w:cstheme="minorHAnsi"/>
                <w:b/>
                <w:sz w:val="22"/>
                <w:szCs w:val="22"/>
              </w:rPr>
              <w:t>,</w:t>
            </w:r>
            <w:r w:rsidRPr="00D76A88">
              <w:rPr>
                <w:rFonts w:asciiTheme="minorHAnsi" w:hAnsiTheme="minorHAnsi" w:cstheme="minorHAnsi"/>
                <w:b/>
                <w:spacing w:val="32"/>
                <w:sz w:val="22"/>
                <w:szCs w:val="22"/>
              </w:rPr>
              <w:t xml:space="preserve"> </w:t>
            </w:r>
            <w:r w:rsidRPr="00D76A88">
              <w:rPr>
                <w:rFonts w:asciiTheme="minorHAnsi" w:hAnsiTheme="minorHAnsi" w:cstheme="minorHAnsi"/>
                <w:spacing w:val="3"/>
                <w:w w:val="103"/>
                <w:sz w:val="22"/>
                <w:szCs w:val="22"/>
              </w:rPr>
              <w:t>M</w:t>
            </w:r>
            <w:r w:rsidRPr="00D76A88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e</w:t>
            </w:r>
            <w:r w:rsidRPr="00D76A88">
              <w:rPr>
                <w:rFonts w:asciiTheme="minorHAnsi" w:hAnsiTheme="minorHAnsi" w:cstheme="minorHAnsi"/>
                <w:spacing w:val="3"/>
                <w:w w:val="103"/>
                <w:sz w:val="22"/>
                <w:szCs w:val="22"/>
              </w:rPr>
              <w:t>m</w:t>
            </w:r>
            <w:r w:rsidRPr="00D76A88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be</w:t>
            </w:r>
            <w:r w:rsidRPr="00D76A88">
              <w:rPr>
                <w:rFonts w:asciiTheme="minorHAnsi" w:hAnsiTheme="minorHAnsi" w:cstheme="minorHAnsi"/>
                <w:w w:val="103"/>
                <w:sz w:val="22"/>
                <w:szCs w:val="22"/>
              </w:rPr>
              <w:t>r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14:paraId="18B03607" w14:textId="77777777" w:rsidR="00CE6D25" w:rsidRPr="00D76A88" w:rsidRDefault="00D76A88">
            <w:pPr>
              <w:spacing w:line="200" w:lineRule="exact"/>
              <w:ind w:left="788"/>
              <w:rPr>
                <w:rFonts w:asciiTheme="minorHAnsi" w:hAnsiTheme="minorHAnsi" w:cstheme="minorHAnsi"/>
                <w:sz w:val="22"/>
                <w:szCs w:val="22"/>
              </w:rPr>
            </w:pPr>
            <w:r w:rsidRPr="00D76A88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2001</w:t>
            </w:r>
            <w:r w:rsidRPr="00D76A88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-</w:t>
            </w:r>
            <w:r w:rsidRPr="00D76A88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2005</w:t>
            </w:r>
          </w:p>
        </w:tc>
      </w:tr>
    </w:tbl>
    <w:p w14:paraId="3EF849A7" w14:textId="77777777" w:rsidR="00CE6D25" w:rsidRPr="00D76A88" w:rsidRDefault="00CE6D25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562E5219" w14:textId="77777777" w:rsidR="00CE6D25" w:rsidRPr="00D76A88" w:rsidRDefault="00CE6D2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107F65" w14:textId="77777777" w:rsidR="00CE6D25" w:rsidRPr="00D76A88" w:rsidRDefault="00CE6D2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F41842" w14:textId="77777777" w:rsidR="00CE6D25" w:rsidRPr="00D76A88" w:rsidRDefault="00D76A88">
      <w:pPr>
        <w:spacing w:before="26"/>
        <w:ind w:left="140"/>
        <w:rPr>
          <w:rFonts w:asciiTheme="minorHAnsi" w:eastAsia="Cambria" w:hAnsiTheme="minorHAnsi" w:cstheme="minorHAnsi"/>
          <w:sz w:val="22"/>
          <w:szCs w:val="22"/>
        </w:rPr>
      </w:pPr>
      <w:r w:rsidRPr="00D76A88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D76A88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sectPr w:rsidR="00CE6D25" w:rsidRPr="00D76A88">
      <w:pgSz w:w="12240" w:h="15840"/>
      <w:pgMar w:top="660" w:right="1720" w:bottom="280" w:left="1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73B3A"/>
    <w:multiLevelType w:val="multilevel"/>
    <w:tmpl w:val="DE32C2A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6D25"/>
    <w:rsid w:val="00CE6D25"/>
    <w:rsid w:val="00D76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D4A8443"/>
  <w15:docId w15:val="{B65BF439-5FD7-4367-A14F-D8EEF379B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661</Words>
  <Characters>3773</Characters>
  <Application>Microsoft Office Word</Application>
  <DocSecurity>0</DocSecurity>
  <Lines>31</Lines>
  <Paragraphs>8</Paragraphs>
  <ScaleCrop>false</ScaleCrop>
  <Company/>
  <LinksUpToDate>false</LinksUpToDate>
  <CharactersWithSpaces>4426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2021-05-27T11:43:00Z</dcterms:created>
  <dcterms:modified xsi:type="dcterms:W3CDTF">2021-05-27T11:53:00Z</dcterms:modified>
</cp:coreProperties>
</file>